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776CF4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2B6DC0" w:rsidRPr="000D67AD" w:rsidRDefault="002B6DC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2B6DC0" w:rsidRPr="000D67AD" w:rsidRDefault="002B6DC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2B6DC0" w:rsidRPr="000D67AD" w:rsidRDefault="002B6DC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2B6DC0" w:rsidRPr="000D67AD" w:rsidRDefault="002B6DC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2B6DC0" w:rsidRPr="000D67AD" w:rsidRDefault="002B6DC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2B6DC0" w:rsidRPr="000D67AD" w:rsidRDefault="002B6DC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2B6DC0" w:rsidRPr="000D67AD" w:rsidRDefault="002B6DC0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2B6DC0" w:rsidRPr="000D67AD" w:rsidRDefault="002B6DC0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2B6DC0" w:rsidRPr="000D67AD" w:rsidRDefault="002B6DC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2B6DC0" w:rsidRPr="00A47D12" w:rsidRDefault="002B6DC0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A47D1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A47D1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776CF4">
                    <w:fldChar w:fldCharType="begin"/>
                  </w:r>
                  <w:r w:rsidR="00776CF4" w:rsidRPr="00A47D12">
                    <w:rPr>
                      <w:lang w:val="en-US"/>
                    </w:rPr>
                    <w:instrText xml:space="preserve"> HYPERLINK "mailto:posta@mrsk-1.ru" </w:instrText>
                  </w:r>
                  <w:r w:rsidR="00776CF4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A47D1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A47D1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776CF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A47D1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776CF4">
                    <w:fldChar w:fldCharType="begin"/>
                  </w:r>
                  <w:r w:rsidR="00776CF4" w:rsidRPr="00A47D12">
                    <w:rPr>
                      <w:lang w:val="en-US"/>
                    </w:rPr>
                    <w:instrText xml:space="preserve"> HYPERLINK "http://www.mrsk-1.ru" </w:instrText>
                  </w:r>
                  <w:r w:rsidR="00776CF4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A47D1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A47D1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776CF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Заместитель генерального директора</w:t>
      </w:r>
    </w:p>
    <w:p w:rsidR="00D855A7" w:rsidRPr="00E14132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 xml:space="preserve">по инвестиционной деятельности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7556FF" w:rsidRDefault="00D855A7" w:rsidP="00D855A7">
      <w:pPr>
        <w:spacing w:line="240" w:lineRule="auto"/>
        <w:jc w:val="right"/>
        <w:rPr>
          <w:sz w:val="24"/>
          <w:szCs w:val="24"/>
        </w:rPr>
      </w:pPr>
      <w:r w:rsidRPr="00F3544D">
        <w:rPr>
          <w:sz w:val="24"/>
          <w:szCs w:val="24"/>
        </w:rPr>
        <w:t>ПАО «МРСК Центра и Приволжья»</w:t>
      </w:r>
    </w:p>
    <w:p w:rsidR="00D855A7" w:rsidRDefault="00D855A7" w:rsidP="00D855A7">
      <w:pPr>
        <w:spacing w:line="240" w:lineRule="auto"/>
        <w:jc w:val="right"/>
        <w:rPr>
          <w:sz w:val="24"/>
          <w:szCs w:val="24"/>
        </w:rPr>
      </w:pPr>
    </w:p>
    <w:p w:rsidR="009F25BF" w:rsidRPr="00382A07" w:rsidRDefault="009F25BF" w:rsidP="00D855A7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9F25BF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9F25BF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2B6DC0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2B6DC0" w:rsidRPr="002B6DC0">
        <w:rPr>
          <w:b/>
          <w:sz w:val="24"/>
          <w:szCs w:val="24"/>
        </w:rPr>
        <w:t>Договора на поставку оборудования для расширения серверных мощностей и дискового пространства для ЧМ 2018 для нужд ПАО «МРСК Центра и Приволжья»</w:t>
      </w:r>
    </w:p>
    <w:p w:rsidR="007556FF" w:rsidRPr="002B6DC0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8D6766" w:rsidRPr="00382A07" w:rsidRDefault="008D6766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9F25BF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C1081F" w:rsidRDefault="00B14B9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C1081F">
        <w:rPr>
          <w:noProof/>
        </w:rPr>
        <w:t>1</w:t>
      </w:r>
      <w:r w:rsidR="00C1081F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C1081F">
        <w:rPr>
          <w:noProof/>
        </w:rPr>
        <w:t>Общие положения</w:t>
      </w:r>
      <w:r w:rsidR="00C1081F">
        <w:rPr>
          <w:noProof/>
        </w:rPr>
        <w:tab/>
      </w:r>
      <w:r>
        <w:rPr>
          <w:noProof/>
        </w:rPr>
        <w:fldChar w:fldCharType="begin"/>
      </w:r>
      <w:r w:rsidR="00C1081F">
        <w:rPr>
          <w:noProof/>
        </w:rPr>
        <w:instrText xml:space="preserve"> PAGEREF _Toc498589020 \h </w:instrText>
      </w:r>
      <w:r>
        <w:rPr>
          <w:noProof/>
        </w:rPr>
      </w:r>
      <w:r>
        <w:rPr>
          <w:noProof/>
        </w:rPr>
        <w:fldChar w:fldCharType="separate"/>
      </w:r>
      <w:r w:rsidR="00C1081F">
        <w:rPr>
          <w:noProof/>
        </w:rPr>
        <w:t>4</w:t>
      </w:r>
      <w:r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5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_Toc498589026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9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D81E99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_Toc498589038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_Toc498589042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12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_Toc498589055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14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_Toc498589079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35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_Toc498589082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37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D81E99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39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41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81E99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_Toc498589088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_Toc498589097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81E99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43</w:t>
      </w:r>
      <w:r w:rsidR="00B14B93">
        <w:rPr>
          <w:noProof/>
        </w:rPr>
        <w:fldChar w:fldCharType="end"/>
      </w:r>
    </w:p>
    <w:p w:rsidR="00C1081F" w:rsidRDefault="00C1081F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44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_Toc498589109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48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D81E99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_Toc498589111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50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54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_Toc498589117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56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58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60</w:t>
      </w:r>
      <w:r w:rsidR="00B14B93">
        <w:rPr>
          <w:noProof/>
        </w:rPr>
        <w:fldChar w:fldCharType="end"/>
      </w:r>
    </w:p>
    <w:p w:rsidR="00C1081F" w:rsidRDefault="00C1081F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_Toc498589125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62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_Toc498589127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69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71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_Toc498589136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75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_Toc498589139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79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_Toc498589144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83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_Toc498589147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86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_Toc498589150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88</w:t>
      </w:r>
      <w:r w:rsidR="00B14B93">
        <w:rPr>
          <w:noProof/>
        </w:rPr>
        <w:fldChar w:fldCharType="end"/>
      </w:r>
    </w:p>
    <w:p w:rsidR="00C1081F" w:rsidRDefault="00C1081F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B14B93">
        <w:rPr>
          <w:noProof/>
        </w:rPr>
        <w:fldChar w:fldCharType="begin"/>
      </w:r>
      <w:r>
        <w:rPr>
          <w:noProof/>
        </w:rPr>
        <w:instrText xml:space="preserve"> PAGEREF _Toc498589153 \h </w:instrText>
      </w:r>
      <w:r w:rsidR="00B14B93">
        <w:rPr>
          <w:noProof/>
        </w:rPr>
      </w:r>
      <w:r w:rsidR="00B14B93">
        <w:rPr>
          <w:noProof/>
        </w:rPr>
        <w:fldChar w:fldCharType="separate"/>
      </w:r>
      <w:r>
        <w:rPr>
          <w:noProof/>
        </w:rPr>
        <w:t>90</w:t>
      </w:r>
      <w:r w:rsidR="00B14B93">
        <w:rPr>
          <w:noProof/>
        </w:rPr>
        <w:fldChar w:fldCharType="end"/>
      </w:r>
    </w:p>
    <w:p w:rsidR="00717F60" w:rsidRPr="00382A07" w:rsidRDefault="00B14B93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9020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9021"/>
      <w:bookmarkEnd w:id="8"/>
      <w:r w:rsidRPr="00382A07">
        <w:t>Общие сведения о процедуре запроса предложений</w:t>
      </w:r>
      <w:bookmarkEnd w:id="9"/>
    </w:p>
    <w:p w:rsidR="005B75A6" w:rsidRPr="00382A07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8D6766">
        <w:rPr>
          <w:sz w:val="24"/>
          <w:szCs w:val="24"/>
        </w:rPr>
        <w:t xml:space="preserve">Заказчик, ПАО «МРСК Центра и Приволжья», </w:t>
      </w:r>
      <w:proofErr w:type="gramStart"/>
      <w:r w:rsidRPr="008D6766">
        <w:rPr>
          <w:sz w:val="24"/>
          <w:szCs w:val="24"/>
        </w:rPr>
        <w:t>расположенное</w:t>
      </w:r>
      <w:proofErr w:type="gramEnd"/>
      <w:r w:rsidRPr="008D6766">
        <w:rPr>
          <w:sz w:val="24"/>
          <w:szCs w:val="24"/>
        </w:rPr>
        <w:t xml:space="preserve"> по адресу: </w:t>
      </w:r>
      <w:proofErr w:type="gramStart"/>
      <w:r w:rsidRPr="008D6766">
        <w:rPr>
          <w:sz w:val="24"/>
          <w:szCs w:val="24"/>
        </w:rPr>
        <w:t xml:space="preserve">РФ, 603950, г. Нижний Новгород, ул. Рождественская, 33, (далее – Заказчик), </w:t>
      </w:r>
      <w:r w:rsidRPr="008D6766">
        <w:rPr>
          <w:bCs w:val="0"/>
          <w:sz w:val="24"/>
          <w:szCs w:val="24"/>
        </w:rPr>
        <w:t>Извещением о проведении</w:t>
      </w:r>
      <w:r w:rsidR="007B194E">
        <w:rPr>
          <w:bCs w:val="0"/>
          <w:sz w:val="24"/>
          <w:szCs w:val="24"/>
        </w:rPr>
        <w:t xml:space="preserve"> открытого</w:t>
      </w:r>
      <w:r w:rsidRPr="008D6766">
        <w:rPr>
          <w:bCs w:val="0"/>
          <w:sz w:val="24"/>
          <w:szCs w:val="24"/>
        </w:rPr>
        <w:t xml:space="preserve"> </w:t>
      </w:r>
      <w:r w:rsidR="007B194E">
        <w:rPr>
          <w:bCs w:val="0"/>
          <w:sz w:val="24"/>
          <w:szCs w:val="24"/>
        </w:rPr>
        <w:t>запроса предложений</w:t>
      </w:r>
      <w:r w:rsidRPr="008D6766">
        <w:rPr>
          <w:bCs w:val="0"/>
          <w:sz w:val="24"/>
          <w:szCs w:val="24"/>
        </w:rPr>
        <w:t xml:space="preserve">, </w:t>
      </w:r>
      <w:r w:rsidRPr="002B6DC0">
        <w:rPr>
          <w:bCs w:val="0"/>
          <w:sz w:val="24"/>
          <w:szCs w:val="24"/>
        </w:rPr>
        <w:t>опубликованным</w:t>
      </w:r>
      <w:r w:rsidRPr="002B6DC0">
        <w:rPr>
          <w:bCs w:val="0"/>
          <w:szCs w:val="24"/>
        </w:rPr>
        <w:t xml:space="preserve"> </w:t>
      </w:r>
      <w:r w:rsidR="00A47D12">
        <w:rPr>
          <w:b/>
          <w:sz w:val="24"/>
          <w:szCs w:val="24"/>
        </w:rPr>
        <w:t>«24</w:t>
      </w:r>
      <w:r w:rsidRPr="002B6DC0">
        <w:rPr>
          <w:b/>
          <w:sz w:val="24"/>
          <w:szCs w:val="24"/>
        </w:rPr>
        <w:t xml:space="preserve">» января </w:t>
      </w:r>
      <w:r w:rsidR="009F25BF" w:rsidRPr="002B6DC0">
        <w:rPr>
          <w:b/>
          <w:sz w:val="24"/>
          <w:szCs w:val="24"/>
        </w:rPr>
        <w:t>2018</w:t>
      </w:r>
      <w:r w:rsidRPr="002B6DC0">
        <w:rPr>
          <w:b/>
          <w:sz w:val="24"/>
          <w:szCs w:val="24"/>
        </w:rPr>
        <w:t xml:space="preserve"> г.</w:t>
      </w:r>
      <w:r w:rsidRPr="002B6DC0">
        <w:rPr>
          <w:sz w:val="24"/>
          <w:szCs w:val="24"/>
        </w:rPr>
        <w:t xml:space="preserve"> на официальном сайте (</w:t>
      </w:r>
      <w:hyperlink r:id="rId16" w:history="1">
        <w:r w:rsidRPr="002B6DC0">
          <w:rPr>
            <w:rStyle w:val="a7"/>
            <w:color w:val="auto"/>
            <w:sz w:val="24"/>
            <w:szCs w:val="24"/>
          </w:rPr>
          <w:t>www.zakupki.</w:t>
        </w:r>
        <w:r w:rsidRPr="002B6DC0">
          <w:rPr>
            <w:rStyle w:val="a7"/>
            <w:color w:val="auto"/>
            <w:sz w:val="24"/>
            <w:szCs w:val="24"/>
            <w:lang w:val="en-US"/>
          </w:rPr>
          <w:t>gov</w:t>
        </w:r>
        <w:r w:rsidRPr="002B6DC0">
          <w:rPr>
            <w:rStyle w:val="a7"/>
            <w:color w:val="auto"/>
            <w:sz w:val="24"/>
            <w:szCs w:val="24"/>
          </w:rPr>
          <w:t>.ru</w:t>
        </w:r>
      </w:hyperlink>
      <w:r w:rsidRPr="002B6DC0">
        <w:rPr>
          <w:sz w:val="24"/>
          <w:szCs w:val="24"/>
        </w:rPr>
        <w:t>),</w:t>
      </w:r>
      <w:r w:rsidRPr="002B6DC0">
        <w:rPr>
          <w:iCs/>
          <w:sz w:val="24"/>
          <w:szCs w:val="24"/>
        </w:rPr>
        <w:t xml:space="preserve"> </w:t>
      </w:r>
      <w:r w:rsidRPr="002B6DC0">
        <w:rPr>
          <w:sz w:val="24"/>
          <w:szCs w:val="24"/>
        </w:rPr>
        <w:t xml:space="preserve">на сайтах </w:t>
      </w:r>
      <w:r w:rsidRPr="002B6DC0">
        <w:rPr>
          <w:iCs/>
          <w:sz w:val="24"/>
          <w:szCs w:val="24"/>
        </w:rPr>
        <w:t>ПАО «МРСК Центра»</w:t>
      </w:r>
      <w:r w:rsidRPr="002B6DC0">
        <w:rPr>
          <w:sz w:val="24"/>
          <w:szCs w:val="24"/>
        </w:rPr>
        <w:t xml:space="preserve"> (</w:t>
      </w:r>
      <w:hyperlink r:id="rId17" w:history="1">
        <w:r w:rsidRPr="002B6DC0">
          <w:rPr>
            <w:rStyle w:val="a7"/>
            <w:sz w:val="24"/>
            <w:szCs w:val="24"/>
          </w:rPr>
          <w:t>www.mrsk-1.ru</w:t>
        </w:r>
      </w:hyperlink>
      <w:r w:rsidRPr="002B6DC0">
        <w:rPr>
          <w:sz w:val="24"/>
          <w:szCs w:val="24"/>
        </w:rPr>
        <w:t xml:space="preserve">) и </w:t>
      </w:r>
      <w:r w:rsidRPr="002B6DC0">
        <w:rPr>
          <w:snapToGrid w:val="0"/>
          <w:sz w:val="24"/>
          <w:szCs w:val="24"/>
        </w:rPr>
        <w:t>ПАО «МРСК Центра и Приволжья»</w:t>
      </w:r>
      <w:r w:rsidRPr="002B6DC0">
        <w:rPr>
          <w:sz w:val="24"/>
          <w:szCs w:val="24"/>
        </w:rPr>
        <w:t xml:space="preserve"> (http://www.mrsk-cp.ru), на сайте ЭТП, указанном в п. </w:t>
      </w:r>
      <w:r w:rsidR="007B194E" w:rsidRPr="002B6DC0">
        <w:fldChar w:fldCharType="begin"/>
      </w:r>
      <w:r w:rsidR="007B194E" w:rsidRPr="002B6DC0">
        <w:instrText xml:space="preserve"> REF _Ref440269836 \r \h  \* MERGEFORMAT </w:instrText>
      </w:r>
      <w:r w:rsidR="007B194E" w:rsidRPr="002B6DC0">
        <w:fldChar w:fldCharType="separate"/>
      </w:r>
      <w:r w:rsidRPr="002B6DC0">
        <w:rPr>
          <w:sz w:val="24"/>
          <w:szCs w:val="24"/>
        </w:rPr>
        <w:t>1.1.2</w:t>
      </w:r>
      <w:r w:rsidR="007B194E" w:rsidRPr="002B6DC0">
        <w:fldChar w:fldCharType="end"/>
      </w:r>
      <w:r w:rsidRPr="002B6DC0">
        <w:rPr>
          <w:sz w:val="24"/>
          <w:szCs w:val="24"/>
        </w:rPr>
        <w:t xml:space="preserve"> настоящей Документации, </w:t>
      </w:r>
      <w:r w:rsidRPr="002B6DC0">
        <w:rPr>
          <w:iCs/>
          <w:sz w:val="24"/>
          <w:szCs w:val="24"/>
        </w:rPr>
        <w:t xml:space="preserve"> приг</w:t>
      </w:r>
      <w:r w:rsidRPr="002B6DC0">
        <w:rPr>
          <w:sz w:val="24"/>
          <w:szCs w:val="24"/>
        </w:rPr>
        <w:t>ласило юридических лиц</w:t>
      </w:r>
      <w:r w:rsidRPr="008D6766">
        <w:rPr>
          <w:sz w:val="24"/>
          <w:szCs w:val="24"/>
        </w:rPr>
        <w:t xml:space="preserve"> и физических</w:t>
      </w:r>
      <w:proofErr w:type="gramEnd"/>
      <w:r w:rsidRPr="008D6766">
        <w:rPr>
          <w:sz w:val="24"/>
          <w:szCs w:val="24"/>
        </w:rPr>
        <w:t xml:space="preserve"> лиц (в т. ч.</w:t>
      </w:r>
      <w:r w:rsidRPr="00382A07">
        <w:rPr>
          <w:sz w:val="24"/>
          <w:szCs w:val="24"/>
        </w:rPr>
        <w:t xml:space="preserve"> индивидуальных предпринимателей) (далее – Участники) к участию в процедуре </w:t>
      </w:r>
      <w:r w:rsidRPr="002B6DC0">
        <w:rPr>
          <w:sz w:val="24"/>
          <w:szCs w:val="24"/>
        </w:rPr>
        <w:t xml:space="preserve">Открытого запроса предложений (далее – запрос предложений) на право заключения </w:t>
      </w:r>
      <w:r w:rsidR="00A47D12">
        <w:rPr>
          <w:sz w:val="24"/>
          <w:szCs w:val="24"/>
        </w:rPr>
        <w:t>Д</w:t>
      </w:r>
      <w:r w:rsidR="002B6DC0" w:rsidRPr="002B6DC0">
        <w:rPr>
          <w:sz w:val="24"/>
          <w:szCs w:val="24"/>
        </w:rPr>
        <w:t xml:space="preserve">оговора на поставку оборудования для расширения серверных мощностей и дискового пространства для ЧМ 2018 </w:t>
      </w:r>
      <w:r w:rsidRPr="002B6DC0">
        <w:rPr>
          <w:sz w:val="24"/>
          <w:szCs w:val="24"/>
        </w:rPr>
        <w:t xml:space="preserve">для нужд ПАО «МРСК Центра и Приволжья», расположенного по адресу: </w:t>
      </w:r>
      <w:r w:rsidR="002B6DC0" w:rsidRPr="002B6DC0">
        <w:rPr>
          <w:sz w:val="24"/>
          <w:szCs w:val="24"/>
        </w:rPr>
        <w:t>РФ, 603950, г. Нижний Новгород, ул. Рождественская, 33</w:t>
      </w:r>
      <w:r w:rsidRPr="002B6DC0">
        <w:rPr>
          <w:sz w:val="24"/>
          <w:szCs w:val="24"/>
        </w:rPr>
        <w:t>.</w:t>
      </w:r>
      <w:r w:rsidRPr="002B6DC0">
        <w:rPr>
          <w:iCs/>
          <w:sz w:val="24"/>
          <w:szCs w:val="24"/>
        </w:rPr>
        <w:t xml:space="preserve"> </w:t>
      </w:r>
      <w:r w:rsidRPr="002B6DC0">
        <w:rPr>
          <w:bCs w:val="0"/>
          <w:sz w:val="24"/>
          <w:szCs w:val="24"/>
        </w:rPr>
        <w:t>Организатором Конкурса выступает</w:t>
      </w:r>
      <w:r w:rsidRPr="008D6766">
        <w:rPr>
          <w:bCs w:val="0"/>
          <w:sz w:val="24"/>
          <w:szCs w:val="24"/>
        </w:rPr>
        <w:t xml:space="preserve"> </w:t>
      </w:r>
      <w:r w:rsidRPr="008D6766">
        <w:rPr>
          <w:sz w:val="24"/>
          <w:szCs w:val="24"/>
        </w:rPr>
        <w:t>ПАО «МРСК Центра»</w:t>
      </w:r>
      <w:r w:rsidR="00812322" w:rsidRPr="00B31968">
        <w:rPr>
          <w:sz w:val="24"/>
          <w:szCs w:val="24"/>
        </w:rPr>
        <w:t xml:space="preserve">, </w:t>
      </w:r>
      <w:proofErr w:type="gramStart"/>
      <w:r w:rsidR="00812322" w:rsidRPr="00B31968">
        <w:rPr>
          <w:sz w:val="24"/>
          <w:szCs w:val="24"/>
        </w:rPr>
        <w:t>расположенн</w:t>
      </w:r>
      <w:r w:rsidR="00812322">
        <w:rPr>
          <w:sz w:val="24"/>
          <w:szCs w:val="24"/>
        </w:rPr>
        <w:t>ое</w:t>
      </w:r>
      <w:proofErr w:type="gramEnd"/>
      <w:r w:rsidR="00812322" w:rsidRPr="00B31968">
        <w:rPr>
          <w:sz w:val="24"/>
          <w:szCs w:val="24"/>
        </w:rPr>
        <w:t xml:space="preserve"> по адресу: </w:t>
      </w:r>
      <w:proofErr w:type="gramStart"/>
      <w:r w:rsidR="00812322" w:rsidRPr="00B31968">
        <w:rPr>
          <w:sz w:val="24"/>
          <w:szCs w:val="24"/>
        </w:rPr>
        <w:t xml:space="preserve">РФ, 127018, г. Москва, ул. 2-я Ямская, </w:t>
      </w:r>
      <w:r w:rsidRPr="008D6766">
        <w:rPr>
          <w:sz w:val="24"/>
          <w:szCs w:val="24"/>
        </w:rPr>
        <w:t>(далее – Организатор) (</w:t>
      </w:r>
      <w:r w:rsidRPr="008D6766">
        <w:rPr>
          <w:iCs/>
          <w:sz w:val="24"/>
          <w:szCs w:val="24"/>
        </w:rPr>
        <w:t xml:space="preserve">секретарь </w:t>
      </w:r>
      <w:r w:rsidR="007B194E">
        <w:rPr>
          <w:iCs/>
          <w:sz w:val="24"/>
          <w:szCs w:val="24"/>
        </w:rPr>
        <w:t>Закупочной</w:t>
      </w:r>
      <w:r w:rsidRPr="008D6766">
        <w:rPr>
          <w:iCs/>
          <w:sz w:val="24"/>
          <w:szCs w:val="24"/>
        </w:rPr>
        <w:t xml:space="preserve"> комиссии – ведущий специалист Управления организации регламентированных закупок Департамента по </w:t>
      </w:r>
      <w:r w:rsidRPr="002B6DC0">
        <w:rPr>
          <w:iCs/>
          <w:sz w:val="24"/>
          <w:szCs w:val="24"/>
        </w:rPr>
        <w:t xml:space="preserve">конкурентной политике и закупочной деятельности ПАО «МРСК Центра» Горностаева Т.В., контактные телефоны: (495) 747-92-92 (доб. 3123), </w:t>
      </w:r>
      <w:r w:rsidRPr="002B6DC0">
        <w:rPr>
          <w:sz w:val="24"/>
          <w:szCs w:val="24"/>
        </w:rPr>
        <w:t>адрес электронной почты:</w:t>
      </w:r>
      <w:proofErr w:type="gramEnd"/>
      <w:r w:rsidRPr="002B6DC0">
        <w:rPr>
          <w:sz w:val="24"/>
          <w:szCs w:val="24"/>
        </w:rPr>
        <w:t xml:space="preserve"> </w:t>
      </w:r>
      <w:hyperlink r:id="rId18" w:history="1">
        <w:r w:rsidRPr="002B6DC0">
          <w:rPr>
            <w:rStyle w:val="a7"/>
            <w:sz w:val="24"/>
            <w:szCs w:val="24"/>
          </w:rPr>
          <w:t>Gornostaeva.TV@mrsk-1.ru</w:t>
        </w:r>
      </w:hyperlink>
      <w:r w:rsidRPr="002B6DC0">
        <w:rPr>
          <w:iCs/>
          <w:sz w:val="24"/>
          <w:szCs w:val="24"/>
        </w:rPr>
        <w:t xml:space="preserve">, ответственное лицо </w:t>
      </w:r>
      <w:r w:rsidR="00717F60" w:rsidRPr="002B6DC0">
        <w:rPr>
          <w:iCs/>
          <w:sz w:val="24"/>
          <w:szCs w:val="24"/>
        </w:rPr>
        <w:t>–</w:t>
      </w:r>
      <w:r w:rsidR="002B6DC0" w:rsidRPr="002B6DC0">
        <w:rPr>
          <w:iCs/>
          <w:sz w:val="24"/>
          <w:szCs w:val="24"/>
        </w:rPr>
        <w:t xml:space="preserve"> </w:t>
      </w:r>
      <w:r w:rsidR="00223240" w:rsidRPr="002B6DC0">
        <w:rPr>
          <w:sz w:val="24"/>
          <w:szCs w:val="24"/>
        </w:rPr>
        <w:t xml:space="preserve">Стоцкая Елена Юрьевна, контактные телефоны - (4722) 30-41-44, (495) 747-92-92, адрес электронной почты: </w:t>
      </w:r>
      <w:hyperlink r:id="rId19" w:history="1">
        <w:proofErr w:type="gramStart"/>
        <w:r w:rsidR="00223240" w:rsidRPr="002B6DC0">
          <w:rPr>
            <w:rStyle w:val="a7"/>
            <w:sz w:val="24"/>
            <w:szCs w:val="24"/>
          </w:rPr>
          <w:t>Stotskaya.EY@mrsk-1.ru</w:t>
        </w:r>
      </w:hyperlink>
      <w:r w:rsidR="00223240" w:rsidRPr="002B6DC0">
        <w:rPr>
          <w:rStyle w:val="a7"/>
        </w:rPr>
        <w:t>)</w:t>
      </w:r>
      <w:r w:rsidR="00223240" w:rsidRPr="002B6DC0">
        <w:rPr>
          <w:rStyle w:val="a7"/>
          <w:color w:val="auto"/>
        </w:rPr>
        <w:t>)</w:t>
      </w:r>
      <w:bookmarkEnd w:id="10"/>
      <w:bookmarkEnd w:id="11"/>
      <w:bookmarkEnd w:id="12"/>
      <w:bookmarkEnd w:id="13"/>
      <w:proofErr w:type="gramEnd"/>
    </w:p>
    <w:p w:rsidR="00717F60" w:rsidRPr="002B6DC0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2B6DC0">
        <w:rPr>
          <w:sz w:val="24"/>
          <w:szCs w:val="24"/>
        </w:rPr>
        <w:t xml:space="preserve">Настоящий </w:t>
      </w:r>
      <w:r w:rsidR="004B5EB3" w:rsidRPr="002B6DC0">
        <w:rPr>
          <w:sz w:val="24"/>
          <w:szCs w:val="24"/>
        </w:rPr>
        <w:t>З</w:t>
      </w:r>
      <w:r w:rsidRPr="002B6DC0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2B6DC0">
        <w:rPr>
          <w:sz w:val="24"/>
          <w:szCs w:val="24"/>
        </w:rPr>
        <w:t>электронной торговой площадк</w:t>
      </w:r>
      <w:r w:rsidR="00414AB1" w:rsidRPr="002B6DC0">
        <w:rPr>
          <w:sz w:val="24"/>
          <w:szCs w:val="24"/>
        </w:rPr>
        <w:t>и</w:t>
      </w:r>
      <w:r w:rsidR="00702B2C" w:rsidRPr="002B6DC0">
        <w:rPr>
          <w:sz w:val="24"/>
          <w:szCs w:val="24"/>
        </w:rPr>
        <w:t xml:space="preserve"> </w:t>
      </w:r>
      <w:r w:rsidR="000D70B6" w:rsidRPr="002B6DC0">
        <w:rPr>
          <w:sz w:val="24"/>
          <w:szCs w:val="24"/>
        </w:rPr>
        <w:t>П</w:t>
      </w:r>
      <w:r w:rsidR="00702B2C" w:rsidRPr="002B6DC0">
        <w:rPr>
          <w:sz w:val="24"/>
          <w:szCs w:val="24"/>
        </w:rPr>
        <w:t>АО «</w:t>
      </w:r>
      <w:proofErr w:type="spellStart"/>
      <w:r w:rsidR="00702B2C" w:rsidRPr="002B6DC0">
        <w:rPr>
          <w:sz w:val="24"/>
          <w:szCs w:val="24"/>
        </w:rPr>
        <w:t>Россети</w:t>
      </w:r>
      <w:proofErr w:type="spellEnd"/>
      <w:r w:rsidR="00702B2C" w:rsidRPr="002B6DC0">
        <w:rPr>
          <w:sz w:val="24"/>
          <w:szCs w:val="24"/>
        </w:rPr>
        <w:t xml:space="preserve">» </w:t>
      </w:r>
      <w:hyperlink r:id="rId20" w:history="1">
        <w:r w:rsidR="00862664" w:rsidRPr="002B6DC0">
          <w:rPr>
            <w:rStyle w:val="a7"/>
            <w:color w:val="auto"/>
            <w:sz w:val="24"/>
            <w:szCs w:val="24"/>
          </w:rPr>
          <w:t>etp.rosseti.ru</w:t>
        </w:r>
      </w:hyperlink>
      <w:r w:rsidR="00862664" w:rsidRPr="002B6DC0">
        <w:rPr>
          <w:sz w:val="24"/>
          <w:szCs w:val="24"/>
        </w:rPr>
        <w:t xml:space="preserve"> </w:t>
      </w:r>
      <w:r w:rsidR="00702B2C" w:rsidRPr="002B6DC0">
        <w:rPr>
          <w:sz w:val="24"/>
          <w:szCs w:val="24"/>
        </w:rPr>
        <w:t>(далее — ЭТП)</w:t>
      </w:r>
      <w:r w:rsidR="005B75A6" w:rsidRPr="002B6DC0">
        <w:rPr>
          <w:sz w:val="24"/>
          <w:szCs w:val="24"/>
        </w:rPr>
        <w:t>.</w:t>
      </w:r>
      <w:bookmarkEnd w:id="14"/>
    </w:p>
    <w:p w:rsidR="00717F60" w:rsidRPr="008D6766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303669955"/>
      <w:r w:rsidRPr="002B6DC0">
        <w:rPr>
          <w:sz w:val="24"/>
          <w:szCs w:val="24"/>
        </w:rPr>
        <w:t>Заказчик</w:t>
      </w:r>
      <w:r w:rsidR="00702B2C" w:rsidRPr="00382A07">
        <w:rPr>
          <w:sz w:val="24"/>
          <w:szCs w:val="24"/>
        </w:rPr>
        <w:t xml:space="preserve">: </w:t>
      </w:r>
      <w:r w:rsidR="008D6766" w:rsidRPr="008D6766">
        <w:rPr>
          <w:sz w:val="24"/>
          <w:szCs w:val="24"/>
        </w:rPr>
        <w:t>ПАО «МРСК Центра и Приволжья»</w:t>
      </w:r>
      <w:r w:rsidR="00702B2C" w:rsidRPr="008D6766">
        <w:rPr>
          <w:sz w:val="24"/>
          <w:szCs w:val="24"/>
        </w:rPr>
        <w:t>.</w:t>
      </w:r>
      <w:bookmarkEnd w:id="15"/>
    </w:p>
    <w:p w:rsidR="008C4223" w:rsidRPr="00382A07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382A07">
        <w:rPr>
          <w:sz w:val="24"/>
          <w:szCs w:val="24"/>
        </w:rPr>
        <w:t>Предмет З</w:t>
      </w:r>
      <w:r w:rsidR="00717F60" w:rsidRPr="00382A07">
        <w:rPr>
          <w:sz w:val="24"/>
          <w:szCs w:val="24"/>
        </w:rPr>
        <w:t>апроса предложений</w:t>
      </w:r>
      <w:r w:rsidR="00702B2C" w:rsidRPr="00382A07">
        <w:rPr>
          <w:sz w:val="24"/>
          <w:szCs w:val="24"/>
        </w:rPr>
        <w:t>:</w:t>
      </w:r>
      <w:bookmarkEnd w:id="16"/>
    </w:p>
    <w:p w:rsidR="00A40714" w:rsidRPr="002B6DC0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Лот №1:</w:t>
      </w:r>
      <w:r w:rsidR="00717F60" w:rsidRPr="00382A07">
        <w:rPr>
          <w:sz w:val="24"/>
          <w:szCs w:val="24"/>
        </w:rPr>
        <w:t xml:space="preserve"> </w:t>
      </w:r>
      <w:bookmarkEnd w:id="17"/>
      <w:r w:rsidR="008D6766" w:rsidRPr="002B6DC0">
        <w:rPr>
          <w:sz w:val="24"/>
          <w:szCs w:val="24"/>
        </w:rPr>
        <w:t xml:space="preserve">Поставка </w:t>
      </w:r>
      <w:r w:rsidR="002B6DC0" w:rsidRPr="002B6DC0">
        <w:rPr>
          <w:sz w:val="24"/>
          <w:szCs w:val="24"/>
        </w:rPr>
        <w:t>оборудования для расширения серверных мощностей и дискового пространства для ЧМ 2018 для нужд ПАО «МРСК Центра и Приволжья»</w:t>
      </w:r>
      <w:r w:rsidR="00702B2C" w:rsidRPr="002B6DC0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2B6DC0">
        <w:rPr>
          <w:sz w:val="24"/>
          <w:szCs w:val="24"/>
        </w:rPr>
        <w:t xml:space="preserve">Количество лотов: </w:t>
      </w:r>
      <w:r w:rsidRPr="002B6DC0">
        <w:rPr>
          <w:b/>
          <w:sz w:val="24"/>
          <w:szCs w:val="24"/>
        </w:rPr>
        <w:t>1 (один)</w:t>
      </w:r>
      <w:r w:rsidRPr="002B6DC0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8D6766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382A07">
        <w:rPr>
          <w:sz w:val="24"/>
          <w:szCs w:val="24"/>
        </w:rPr>
        <w:t xml:space="preserve">выполнения </w:t>
      </w:r>
      <w:r w:rsidR="00702B2C" w:rsidRPr="00382A07">
        <w:rPr>
          <w:sz w:val="24"/>
          <w:szCs w:val="24"/>
        </w:rPr>
        <w:t>поставок</w:t>
      </w:r>
      <w:r w:rsidR="00717F60" w:rsidRPr="008D6766">
        <w:rPr>
          <w:sz w:val="24"/>
          <w:szCs w:val="24"/>
        </w:rPr>
        <w:t>:</w:t>
      </w:r>
      <w:r w:rsidR="002B6DC0">
        <w:rPr>
          <w:sz w:val="24"/>
          <w:szCs w:val="24"/>
        </w:rPr>
        <w:t xml:space="preserve"> с момента заключения Договора до 15.03.2018г.</w:t>
      </w:r>
      <w:bookmarkEnd w:id="19"/>
    </w:p>
    <w:p w:rsidR="008D2928" w:rsidRPr="002B6DC0" w:rsidRDefault="008D6766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2B6DC0">
        <w:rPr>
          <w:sz w:val="24"/>
          <w:szCs w:val="24"/>
        </w:rPr>
        <w:t xml:space="preserve">Отгрузочные реквизиты/базис поставки: на условиях DDP (Согласно ИНКОТЕРМС 2010) </w:t>
      </w:r>
      <w:bookmarkEnd w:id="20"/>
      <w:r w:rsidR="002B6DC0" w:rsidRPr="002B6DC0">
        <w:rPr>
          <w:sz w:val="24"/>
          <w:szCs w:val="24"/>
        </w:rPr>
        <w:t>по адресу: г. Нижний Новгород, ул. Рождественская, д. 33</w:t>
      </w:r>
      <w:r w:rsidR="002556E6" w:rsidRPr="002B6DC0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 xml:space="preserve">Форма и порядок оплаты: </w:t>
      </w:r>
      <w:r w:rsidRPr="00676F63">
        <w:rPr>
          <w:iCs/>
          <w:sz w:val="24"/>
          <w:szCs w:val="24"/>
        </w:rPr>
        <w:t xml:space="preserve">безналичный расчет, </w:t>
      </w:r>
      <w:bookmarkEnd w:id="21"/>
      <w:r w:rsidR="002B6DC0" w:rsidRPr="00676F63">
        <w:rPr>
          <w:sz w:val="24"/>
          <w:szCs w:val="24"/>
        </w:rPr>
        <w:t>в течение 15 (пятнадцати) календарных дней по факту поставки Товара на склад, на основании счетов-фактур,</w:t>
      </w:r>
      <w:r w:rsidR="00676F63" w:rsidRPr="00676F63">
        <w:rPr>
          <w:sz w:val="24"/>
          <w:szCs w:val="24"/>
        </w:rPr>
        <w:t xml:space="preserve"> </w:t>
      </w:r>
      <w:r w:rsidR="002B6DC0" w:rsidRPr="00676F63">
        <w:rPr>
          <w:sz w:val="24"/>
          <w:szCs w:val="24"/>
        </w:rPr>
        <w:t>выставленных Поставщиком</w:t>
      </w:r>
      <w:r w:rsidR="0035634C" w:rsidRPr="00676F63">
        <w:rPr>
          <w:iCs/>
          <w:sz w:val="24"/>
          <w:szCs w:val="24"/>
        </w:rPr>
        <w:t>.</w:t>
      </w:r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_Ref311232052 \r \h  \* MERGEFORMAT </w:instrText>
      </w:r>
      <w:r w:rsidR="007B194E">
        <w:fldChar w:fldCharType="separate"/>
      </w:r>
      <w:r w:rsidR="006305A1">
        <w:t>3</w:t>
      </w:r>
      <w:r w:rsidR="007B194E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</w:t>
      </w:r>
      <w:r w:rsidR="00953802" w:rsidRPr="00382A07">
        <w:rPr>
          <w:sz w:val="24"/>
          <w:szCs w:val="24"/>
        </w:rPr>
        <w:lastRenderedPageBreak/>
        <w:t xml:space="preserve">разделе </w:t>
      </w:r>
      <w:r w:rsidR="007B194E">
        <w:fldChar w:fldCharType="begin"/>
      </w:r>
      <w:r w:rsidR="007B194E">
        <w:instrText xml:space="preserve"> REF _Ref440270568 \r \h  \* MERGEFORMAT </w:instrText>
      </w:r>
      <w:r w:rsidR="007B194E">
        <w:fldChar w:fldCharType="separate"/>
      </w:r>
      <w:r w:rsidR="006305A1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7B194E">
        <w:fldChar w:fldCharType="begin"/>
      </w:r>
      <w:r w:rsidR="007B194E">
        <w:instrText xml:space="preserve"> REF _Ref305973574 \r \h  \* MERGEFORMAT </w:instrText>
      </w:r>
      <w:r w:rsidR="007B194E">
        <w:fldChar w:fldCharType="separate"/>
      </w:r>
      <w:r w:rsidR="006305A1">
        <w:t>2</w:t>
      </w:r>
      <w:r w:rsidR="007B194E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7B194E">
        <w:fldChar w:fldCharType="begin"/>
      </w:r>
      <w:r w:rsidR="007B194E">
        <w:instrText xml:space="preserve"> REF _Ref440270602 \r \h  \* MERGEFORMAT </w:instrText>
      </w:r>
      <w:r w:rsidR="007B194E">
        <w:fldChar w:fldCharType="separate"/>
      </w:r>
      <w:r w:rsidR="006305A1">
        <w:t>5</w:t>
      </w:r>
      <w:r w:rsidR="007B194E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1.1.5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_Ref440270651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1.1.6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1.1.5</w:t>
      </w:r>
      <w:r w:rsidR="007B194E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_Ref440270651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1.1.6</w:t>
      </w:r>
      <w:r w:rsidR="007B194E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7B194E">
        <w:fldChar w:fldCharType="begin"/>
      </w:r>
      <w:r w:rsidR="007B194E">
        <w:instrText xml:space="preserve"> REF _Ref440270637 \r \h  \* MERGEFORMAT </w:instrText>
      </w:r>
      <w:r w:rsidR="007B194E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7B194E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_Ref440270663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1.1.7</w:t>
      </w:r>
      <w:r w:rsidR="007B194E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9022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</w:t>
      </w:r>
      <w:r w:rsidRPr="008D6766">
        <w:rPr>
          <w:bCs w:val="0"/>
          <w:sz w:val="24"/>
          <w:szCs w:val="24"/>
        </w:rPr>
        <w:t xml:space="preserve">соответствии с </w:t>
      </w:r>
      <w:r w:rsidR="0022360B" w:rsidRPr="008D6766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8D6766">
        <w:rPr>
          <w:bCs w:val="0"/>
          <w:sz w:val="24"/>
          <w:szCs w:val="24"/>
        </w:rPr>
        <w:t>Россети</w:t>
      </w:r>
      <w:proofErr w:type="spellEnd"/>
      <w:r w:rsidR="0022360B" w:rsidRPr="008D6766">
        <w:rPr>
          <w:bCs w:val="0"/>
          <w:sz w:val="24"/>
          <w:szCs w:val="24"/>
        </w:rPr>
        <w:t>»</w:t>
      </w:r>
      <w:r w:rsidR="003303E9" w:rsidRPr="008D6766">
        <w:rPr>
          <w:bCs w:val="0"/>
          <w:sz w:val="24"/>
          <w:szCs w:val="24"/>
        </w:rPr>
        <w:t xml:space="preserve"> (Положение о закупках)</w:t>
      </w:r>
      <w:r w:rsidR="00721B30" w:rsidRPr="008D6766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8D6766">
        <w:rPr>
          <w:bCs w:val="0"/>
          <w:sz w:val="24"/>
          <w:szCs w:val="24"/>
        </w:rPr>
        <w:t>П</w:t>
      </w:r>
      <w:r w:rsidR="00721B30" w:rsidRPr="008D6766">
        <w:rPr>
          <w:bCs w:val="0"/>
          <w:sz w:val="24"/>
          <w:szCs w:val="24"/>
        </w:rPr>
        <w:t xml:space="preserve">АО «МРСК Центра» (Протокол № </w:t>
      </w:r>
      <w:r w:rsidR="0022360B" w:rsidRPr="008D6766">
        <w:rPr>
          <w:bCs w:val="0"/>
          <w:sz w:val="24"/>
          <w:szCs w:val="24"/>
        </w:rPr>
        <w:t>27</w:t>
      </w:r>
      <w:r w:rsidR="00721B30" w:rsidRPr="008D6766">
        <w:rPr>
          <w:bCs w:val="0"/>
          <w:sz w:val="24"/>
          <w:szCs w:val="24"/>
        </w:rPr>
        <w:t>/1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от «</w:t>
      </w:r>
      <w:r w:rsidR="0022360B" w:rsidRPr="008D6766">
        <w:rPr>
          <w:bCs w:val="0"/>
          <w:sz w:val="24"/>
          <w:szCs w:val="24"/>
        </w:rPr>
        <w:t>29</w:t>
      </w:r>
      <w:r w:rsidR="00721B30" w:rsidRPr="008D6766">
        <w:rPr>
          <w:bCs w:val="0"/>
          <w:sz w:val="24"/>
          <w:szCs w:val="24"/>
        </w:rPr>
        <w:t xml:space="preserve">» </w:t>
      </w:r>
      <w:r w:rsidR="0022360B" w:rsidRPr="008D6766">
        <w:rPr>
          <w:bCs w:val="0"/>
          <w:sz w:val="24"/>
          <w:szCs w:val="24"/>
        </w:rPr>
        <w:t>декабря</w:t>
      </w:r>
      <w:r w:rsidR="00721B30" w:rsidRPr="008D6766">
        <w:rPr>
          <w:bCs w:val="0"/>
          <w:sz w:val="24"/>
          <w:szCs w:val="24"/>
        </w:rPr>
        <w:t xml:space="preserve"> 201</w:t>
      </w:r>
      <w:r w:rsidR="0022360B" w:rsidRPr="008D6766">
        <w:rPr>
          <w:bCs w:val="0"/>
          <w:sz w:val="24"/>
          <w:szCs w:val="24"/>
        </w:rPr>
        <w:t>5</w:t>
      </w:r>
      <w:r w:rsidR="00721B30" w:rsidRPr="008D6766">
        <w:rPr>
          <w:bCs w:val="0"/>
          <w:sz w:val="24"/>
          <w:szCs w:val="24"/>
        </w:rPr>
        <w:t xml:space="preserve"> года)</w:t>
      </w:r>
      <w:r w:rsidR="008D6766" w:rsidRPr="008D6766">
        <w:rPr>
          <w:bCs w:val="0"/>
          <w:sz w:val="24"/>
          <w:szCs w:val="24"/>
        </w:rPr>
        <w:t xml:space="preserve"> и Совета Директоров ПАО «МРСК Центра и Приволжья» (Протокол № 258 от «28» февраля 2017 года), </w:t>
      </w:r>
      <w:r w:rsidR="00721B30" w:rsidRPr="008D6766">
        <w:rPr>
          <w:bCs w:val="0"/>
          <w:sz w:val="24"/>
          <w:szCs w:val="24"/>
        </w:rPr>
        <w:t>и Постановлением Правительства РФ от 11.12.2014 № 1352 «Об</w:t>
      </w:r>
      <w:r w:rsidR="00721B30" w:rsidRPr="00382A07">
        <w:rPr>
          <w:bCs w:val="0"/>
          <w:sz w:val="24"/>
          <w:szCs w:val="24"/>
        </w:rPr>
        <w:t xml:space="preserve"> особенностях участия субъектов малого и среднего предпринимательства в</w:t>
      </w:r>
      <w:proofErr w:type="gramEnd"/>
      <w:r w:rsidR="00721B30" w:rsidRPr="00382A07">
        <w:rPr>
          <w:bCs w:val="0"/>
          <w:sz w:val="24"/>
          <w:szCs w:val="24"/>
        </w:rPr>
        <w:t xml:space="preserve"> </w:t>
      </w:r>
      <w:proofErr w:type="gramStart"/>
      <w:r w:rsidR="00721B30" w:rsidRPr="00382A07">
        <w:rPr>
          <w:bCs w:val="0"/>
          <w:sz w:val="24"/>
          <w:szCs w:val="24"/>
        </w:rPr>
        <w:t>закупках</w:t>
      </w:r>
      <w:proofErr w:type="gramEnd"/>
      <w:r w:rsidR="00721B30" w:rsidRPr="00382A07">
        <w:rPr>
          <w:bCs w:val="0"/>
          <w:sz w:val="24"/>
          <w:szCs w:val="24"/>
        </w:rPr>
        <w:t xml:space="preserve">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_Ref305973033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3.2</w:t>
      </w:r>
      <w:r w:rsidR="007B194E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>ных переговоров между Заказчиком</w:t>
      </w:r>
      <w:r w:rsidR="008D6766">
        <w:rPr>
          <w:sz w:val="24"/>
          <w:szCs w:val="24"/>
        </w:rPr>
        <w:t>/Организатором</w:t>
      </w:r>
      <w:r w:rsidR="00717F60" w:rsidRPr="00382A07">
        <w:rPr>
          <w:sz w:val="24"/>
          <w:szCs w:val="24"/>
        </w:rPr>
        <w:t xml:space="preserve">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</w:t>
      </w:r>
      <w:r w:rsidR="00717F60" w:rsidRPr="00382A07">
        <w:rPr>
          <w:sz w:val="24"/>
          <w:szCs w:val="24"/>
        </w:rPr>
        <w:lastRenderedPageBreak/>
        <w:t xml:space="preserve">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9023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7B194E">
        <w:fldChar w:fldCharType="begin"/>
      </w:r>
      <w:r w:rsidR="007B194E">
        <w:instrText xml:space="preserve"> REF _Ref191386109 \n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3.3.2</w:t>
      </w:r>
      <w:r w:rsidR="007B194E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9024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и участием в нем, должны решаться в </w:t>
      </w:r>
      <w:r w:rsidRPr="008D6766">
        <w:rPr>
          <w:sz w:val="24"/>
          <w:szCs w:val="24"/>
        </w:rPr>
        <w:t>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8D6766">
        <w:rPr>
          <w:sz w:val="24"/>
          <w:szCs w:val="24"/>
        </w:rPr>
        <w:t xml:space="preserve">, при этом уполномоченным представителем </w:t>
      </w:r>
      <w:r w:rsidR="00721B30" w:rsidRPr="008D6766">
        <w:rPr>
          <w:sz w:val="24"/>
          <w:szCs w:val="24"/>
        </w:rPr>
        <w:t>ПАО «МРСК Центра»</w:t>
      </w:r>
      <w:r w:rsidR="0099066F" w:rsidRPr="008D6766">
        <w:rPr>
          <w:sz w:val="24"/>
          <w:szCs w:val="24"/>
        </w:rPr>
        <w:t xml:space="preserve"> </w:t>
      </w:r>
      <w:r w:rsidR="008D6766" w:rsidRPr="008D6766">
        <w:rPr>
          <w:sz w:val="24"/>
          <w:szCs w:val="24"/>
        </w:rPr>
        <w:t xml:space="preserve">и ПАО «МРСК Центра и Приволжья» </w:t>
      </w:r>
      <w:r w:rsidR="0099066F" w:rsidRPr="008D6766">
        <w:rPr>
          <w:sz w:val="24"/>
          <w:szCs w:val="24"/>
        </w:rPr>
        <w:t>в рамках данного пункта выступает Закупочная комиссия</w:t>
      </w:r>
      <w:r w:rsidRPr="008D6766">
        <w:rPr>
          <w:sz w:val="24"/>
          <w:szCs w:val="24"/>
        </w:rPr>
        <w:t>. Сторона, получившая претензию, должна</w:t>
      </w:r>
      <w:r w:rsidRPr="00382A07">
        <w:rPr>
          <w:sz w:val="24"/>
          <w:szCs w:val="24"/>
        </w:rPr>
        <w:t xml:space="preserve">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7B194E">
        <w:fldChar w:fldCharType="begin"/>
      </w:r>
      <w:r w:rsidR="007B194E">
        <w:instrText xml:space="preserve"> REF _Ref191386164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 xml:space="preserve"> 1.4.1 </w:t>
      </w:r>
      <w:r w:rsidR="007B194E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</w:t>
      </w:r>
      <w:r w:rsidRPr="00382A07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</w:t>
      </w:r>
      <w:r w:rsidR="008D6766">
        <w:rPr>
          <w:sz w:val="24"/>
          <w:szCs w:val="24"/>
        </w:rPr>
        <w:t>/Организатора</w:t>
      </w:r>
      <w:r w:rsidR="00717F60" w:rsidRPr="00382A07">
        <w:rPr>
          <w:sz w:val="24"/>
          <w:szCs w:val="24"/>
        </w:rPr>
        <w:t xml:space="preserve">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7B194E">
        <w:fldChar w:fldCharType="begin"/>
      </w:r>
      <w:r w:rsidR="007B194E">
        <w:instrText xml:space="preserve"> REF _Ref306978606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7B194E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9025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_Ref306114966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3.3.11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соответствии</w:t>
      </w:r>
      <w:proofErr w:type="gramEnd"/>
      <w:r w:rsidRPr="00382A07">
        <w:rPr>
          <w:sz w:val="24"/>
          <w:szCs w:val="24"/>
        </w:rPr>
        <w:t xml:space="preserve">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9026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bookmarkStart w:id="64" w:name="_Toc498589027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6305A1" w:rsidRPr="006305A1">
        <w:rPr>
          <w:b w:val="0"/>
        </w:rPr>
        <w:t>1.1.4</w:t>
      </w:r>
      <w:r w:rsidR="007B194E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5" w:name="_Toc440357070"/>
      <w:bookmarkStart w:id="66" w:name="_Toc440359625"/>
      <w:bookmarkStart w:id="67" w:name="_Toc440632088"/>
      <w:bookmarkStart w:id="68" w:name="_Toc440875909"/>
      <w:bookmarkStart w:id="69" w:name="_Toc441130937"/>
      <w:bookmarkStart w:id="70" w:name="_Toc447269752"/>
      <w:bookmarkStart w:id="71" w:name="_Toc464120574"/>
      <w:bookmarkStart w:id="72" w:name="_Toc466970494"/>
      <w:bookmarkStart w:id="73" w:name="_Toc468462407"/>
      <w:bookmarkStart w:id="74" w:name="_Toc469481992"/>
      <w:bookmarkStart w:id="75" w:name="_Toc472411766"/>
      <w:bookmarkStart w:id="76" w:name="_Toc498589028"/>
      <w:r w:rsidRPr="00382A07">
        <w:rPr>
          <w:b w:val="0"/>
          <w:szCs w:val="24"/>
        </w:rPr>
        <w:t xml:space="preserve">В </w:t>
      </w:r>
      <w:proofErr w:type="gramStart"/>
      <w:r w:rsidRPr="00382A07">
        <w:rPr>
          <w:b w:val="0"/>
          <w:szCs w:val="24"/>
        </w:rPr>
        <w:t>случае</w:t>
      </w:r>
      <w:proofErr w:type="gramEnd"/>
      <w:r w:rsidRPr="00382A07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7B194E">
        <w:fldChar w:fldCharType="begin"/>
      </w:r>
      <w:r w:rsidR="007B194E">
        <w:instrText xml:space="preserve"> REF _Ref305973147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3.3</w:t>
      </w:r>
      <w:r w:rsidR="007B194E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7" w:name="_Toc440357071"/>
      <w:bookmarkStart w:id="78" w:name="_Toc440359626"/>
      <w:bookmarkStart w:id="79" w:name="_Toc440632089"/>
      <w:bookmarkStart w:id="80" w:name="_Toc440875910"/>
      <w:bookmarkStart w:id="81" w:name="_Toc441130938"/>
      <w:bookmarkStart w:id="82" w:name="_Toc447269753"/>
      <w:bookmarkStart w:id="83" w:name="_Toc464120575"/>
      <w:bookmarkStart w:id="84" w:name="_Toc466970495"/>
      <w:bookmarkStart w:id="85" w:name="_Toc468462408"/>
      <w:bookmarkStart w:id="86" w:name="_Toc469481993"/>
      <w:bookmarkStart w:id="87" w:name="_Toc472411767"/>
      <w:bookmarkStart w:id="88" w:name="_Toc498589029"/>
      <w:r w:rsidRPr="00382A07">
        <w:rPr>
          <w:b w:val="0"/>
          <w:szCs w:val="24"/>
        </w:rPr>
        <w:t xml:space="preserve">Письмо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5.1</w:t>
      </w:r>
      <w:r w:rsidR="007B194E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9" w:name="_Toc440357072"/>
      <w:bookmarkStart w:id="90" w:name="_Toc440359627"/>
      <w:bookmarkStart w:id="91" w:name="_Toc440632090"/>
      <w:bookmarkStart w:id="92" w:name="_Toc440875911"/>
      <w:bookmarkStart w:id="93" w:name="_Toc441130939"/>
      <w:bookmarkStart w:id="94" w:name="_Toc447269754"/>
      <w:bookmarkStart w:id="95" w:name="_Toc464120576"/>
      <w:bookmarkStart w:id="96" w:name="_Toc466970496"/>
      <w:bookmarkStart w:id="97" w:name="_Toc468462409"/>
      <w:bookmarkStart w:id="98" w:name="_Toc469481994"/>
      <w:bookmarkStart w:id="99" w:name="_Toc472411768"/>
      <w:bookmarkStart w:id="100" w:name="_Toc498589030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_Ref440284918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5.2</w:t>
      </w:r>
      <w:r w:rsidR="007B194E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5.3</w:t>
      </w:r>
      <w:r w:rsidR="007B194E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_Ref440284947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5.4</w:t>
      </w:r>
      <w:r w:rsidR="007B194E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5.5</w:t>
      </w:r>
      <w:r w:rsidR="007B194E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1" w:name="_Toc440357073"/>
      <w:bookmarkStart w:id="102" w:name="_Toc440359628"/>
      <w:bookmarkStart w:id="103" w:name="_Toc440632091"/>
      <w:bookmarkStart w:id="104" w:name="_Toc440875912"/>
      <w:bookmarkStart w:id="105" w:name="_Toc441130940"/>
      <w:bookmarkStart w:id="106" w:name="_Toc447269755"/>
      <w:bookmarkStart w:id="107" w:name="_Toc464120577"/>
      <w:bookmarkStart w:id="108" w:name="_Toc466970497"/>
      <w:bookmarkStart w:id="109" w:name="_Toc468462410"/>
      <w:bookmarkStart w:id="110" w:name="_Toc469481995"/>
      <w:bookmarkStart w:id="111" w:name="_Toc472411769"/>
      <w:bookmarkStart w:id="112" w:name="_Toc498589031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7B194E">
        <w:fldChar w:fldCharType="begin"/>
      </w:r>
      <w:r w:rsidR="007B194E">
        <w:instrText xml:space="preserve"> REF _Ref440285128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3.3.14</w:t>
      </w:r>
      <w:r w:rsidR="007B194E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3" w:name="_Toc440357074"/>
      <w:bookmarkStart w:id="114" w:name="_Toc440359629"/>
      <w:bookmarkStart w:id="115" w:name="_Toc440632092"/>
      <w:bookmarkStart w:id="116" w:name="_Toc440875913"/>
      <w:bookmarkStart w:id="117" w:name="_Toc441130941"/>
      <w:bookmarkStart w:id="118" w:name="_Toc447269756"/>
      <w:bookmarkStart w:id="119" w:name="_Toc464120578"/>
      <w:bookmarkStart w:id="120" w:name="_Toc466970498"/>
      <w:bookmarkStart w:id="121" w:name="_Toc468462411"/>
      <w:bookmarkStart w:id="122" w:name="_Toc469481996"/>
      <w:bookmarkStart w:id="123" w:name="_Toc472411770"/>
      <w:bookmarkStart w:id="124" w:name="_Toc498589032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7B194E">
        <w:fldChar w:fldCharType="begin"/>
      </w:r>
      <w:r w:rsidR="007B194E">
        <w:instrText xml:space="preserve"> REF _Ref468199992 \r \h  \* MERGEFORMAT </w:instrText>
      </w:r>
      <w:r w:rsidR="007B194E">
        <w:fldChar w:fldCharType="separate"/>
      </w:r>
      <w:r w:rsidR="006305A1" w:rsidRPr="006305A1">
        <w:rPr>
          <w:b w:val="0"/>
        </w:rPr>
        <w:t>3.6</w:t>
      </w:r>
      <w:r w:rsidR="007B194E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B14B93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B14B93">
        <w:fldChar w:fldCharType="separate"/>
      </w:r>
      <w:r w:rsidR="006305A1">
        <w:rPr>
          <w:b w:val="0"/>
          <w:szCs w:val="24"/>
        </w:rPr>
        <w:t>3.9</w:t>
      </w:r>
      <w:r w:rsidR="00B14B93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98589033"/>
      <w:bookmarkEnd w:id="52"/>
      <w:bookmarkEnd w:id="125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6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98589034"/>
      <w:r w:rsidRPr="00382A07">
        <w:t>Проект договора</w:t>
      </w:r>
      <w:bookmarkEnd w:id="131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357077"/>
      <w:bookmarkStart w:id="138" w:name="_Toc440359632"/>
      <w:bookmarkStart w:id="139" w:name="_Toc440632095"/>
      <w:bookmarkStart w:id="140" w:name="_Toc440875916"/>
      <w:bookmarkStart w:id="141" w:name="_Toc441130944"/>
      <w:bookmarkStart w:id="142" w:name="_Toc447269759"/>
      <w:bookmarkStart w:id="143" w:name="_Toc464120581"/>
      <w:bookmarkStart w:id="144" w:name="_Toc466970501"/>
      <w:bookmarkStart w:id="145" w:name="_Toc468462414"/>
      <w:bookmarkStart w:id="146" w:name="_Toc469481999"/>
      <w:bookmarkStart w:id="147" w:name="_Toc472411773"/>
      <w:bookmarkStart w:id="148" w:name="_Toc498589035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9" w:name="_Toc439238032"/>
      <w:bookmarkStart w:id="150" w:name="_Toc439238154"/>
      <w:bookmarkStart w:id="151" w:name="_Toc439252706"/>
      <w:bookmarkStart w:id="152" w:name="_Toc439323564"/>
      <w:bookmarkStart w:id="153" w:name="_Toc439323680"/>
      <w:bookmarkStart w:id="154" w:name="_Toc440357078"/>
      <w:bookmarkStart w:id="155" w:name="_Toc440359633"/>
      <w:bookmarkStart w:id="156" w:name="_Toc440632096"/>
      <w:bookmarkStart w:id="157" w:name="_Toc440875917"/>
      <w:bookmarkStart w:id="158" w:name="_Toc441130945"/>
      <w:bookmarkStart w:id="159" w:name="_Toc447269760"/>
      <w:bookmarkStart w:id="160" w:name="_Toc464120582"/>
      <w:bookmarkStart w:id="161" w:name="_Toc466970502"/>
      <w:bookmarkStart w:id="162" w:name="_Toc468462415"/>
      <w:bookmarkStart w:id="163" w:name="_Toc469482000"/>
      <w:bookmarkStart w:id="164" w:name="_Toc472411774"/>
      <w:bookmarkStart w:id="165" w:name="_Toc498589036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6305A1" w:rsidRPr="006305A1">
        <w:rPr>
          <w:b w:val="0"/>
        </w:rPr>
        <w:t>5.5</w:t>
      </w:r>
      <w:r w:rsidR="007B194E">
        <w:fldChar w:fldCharType="end"/>
      </w:r>
      <w:r w:rsidRPr="00382A07">
        <w:rPr>
          <w:b w:val="0"/>
        </w:rPr>
        <w:t>) и приложить его к своей Заявке.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6" w:name="_Toc439238033"/>
      <w:bookmarkStart w:id="167" w:name="_Toc439238155"/>
      <w:bookmarkStart w:id="168" w:name="_Toc439252707"/>
      <w:bookmarkStart w:id="169" w:name="_Toc439323565"/>
      <w:bookmarkStart w:id="170" w:name="_Toc439323681"/>
      <w:bookmarkStart w:id="171" w:name="_Toc440357079"/>
      <w:bookmarkStart w:id="172" w:name="_Toc440359634"/>
      <w:bookmarkStart w:id="173" w:name="_Toc440632097"/>
      <w:bookmarkStart w:id="174" w:name="_Toc440875918"/>
      <w:bookmarkStart w:id="175" w:name="_Toc441130946"/>
      <w:bookmarkStart w:id="176" w:name="_Toc447269761"/>
      <w:bookmarkStart w:id="177" w:name="_Toc464120583"/>
      <w:bookmarkStart w:id="178" w:name="_Toc466970503"/>
      <w:bookmarkStart w:id="179" w:name="_Toc468462416"/>
      <w:bookmarkStart w:id="180" w:name="_Toc469482001"/>
      <w:bookmarkStart w:id="181" w:name="_Toc472411775"/>
      <w:bookmarkStart w:id="182" w:name="_Toc498589037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</w:t>
      </w:r>
      <w:r w:rsidR="008D6766">
        <w:rPr>
          <w:b w:val="0"/>
        </w:rPr>
        <w:t>/Организатором</w:t>
      </w:r>
      <w:r w:rsidRPr="00382A07">
        <w:rPr>
          <w:b w:val="0"/>
        </w:rPr>
        <w:t>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3" w:name="_Toc468462417"/>
      <w:bookmarkStart w:id="184" w:name="_Toc498589038"/>
      <w:r w:rsidRPr="00382A07">
        <w:rPr>
          <w:bCs w:val="0"/>
        </w:rPr>
        <w:t>Антикоррупционная оговорка, включаемая в проект договора</w:t>
      </w:r>
      <w:bookmarkEnd w:id="183"/>
      <w:bookmarkEnd w:id="184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5" w:name="_Toc439238157"/>
      <w:bookmarkStart w:id="186" w:name="_Toc439252709"/>
      <w:bookmarkStart w:id="187" w:name="_Toc439323567"/>
      <w:bookmarkStart w:id="188" w:name="_Toc439323683"/>
      <w:bookmarkStart w:id="189" w:name="_Toc440357081"/>
      <w:bookmarkStart w:id="190" w:name="_Toc440359636"/>
      <w:bookmarkStart w:id="191" w:name="_Toc440632099"/>
      <w:bookmarkStart w:id="192" w:name="_Toc440875920"/>
      <w:bookmarkStart w:id="193" w:name="_Toc441130948"/>
      <w:bookmarkStart w:id="194" w:name="_Toc447269763"/>
      <w:bookmarkStart w:id="195" w:name="_Toc464120585"/>
      <w:bookmarkStart w:id="196" w:name="_Toc466970505"/>
      <w:bookmarkStart w:id="197" w:name="_Toc468462418"/>
      <w:bookmarkStart w:id="198" w:name="_Toc469482003"/>
      <w:bookmarkStart w:id="199" w:name="_Toc472411777"/>
      <w:bookmarkStart w:id="200" w:name="_Toc498589039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B194E">
        <w:fldChar w:fldCharType="begin"/>
      </w:r>
      <w:r w:rsidR="007B194E">
        <w:instrText xml:space="preserve"> REF _Ref440270867 \r \h  \* MERGEFORMAT </w:instrText>
      </w:r>
      <w:r w:rsidR="007B194E">
        <w:fldChar w:fldCharType="separate"/>
      </w:r>
      <w:r w:rsidR="006305A1" w:rsidRPr="006305A1">
        <w:rPr>
          <w:b w:val="0"/>
        </w:rPr>
        <w:t>2.2.3</w:t>
      </w:r>
      <w:r w:rsidR="007B194E">
        <w:fldChar w:fldCharType="end"/>
      </w:r>
      <w:r w:rsidRPr="00382A07">
        <w:rPr>
          <w:b w:val="0"/>
        </w:rPr>
        <w:t>).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8"/>
      <w:bookmarkStart w:id="202" w:name="_Toc439252710"/>
      <w:bookmarkStart w:id="203" w:name="_Toc439323568"/>
      <w:bookmarkStart w:id="204" w:name="_Toc439323684"/>
      <w:bookmarkStart w:id="205" w:name="_Toc440357082"/>
      <w:bookmarkStart w:id="206" w:name="_Toc440359637"/>
      <w:bookmarkStart w:id="207" w:name="_Toc440632100"/>
      <w:bookmarkStart w:id="208" w:name="_Toc440875921"/>
      <w:bookmarkStart w:id="209" w:name="_Toc441130949"/>
      <w:bookmarkStart w:id="210" w:name="_Toc447269764"/>
      <w:bookmarkStart w:id="211" w:name="_Toc464120586"/>
      <w:bookmarkStart w:id="212" w:name="_Toc466970506"/>
      <w:bookmarkStart w:id="213" w:name="_Toc468462419"/>
      <w:bookmarkStart w:id="214" w:name="_Toc469482004"/>
      <w:bookmarkStart w:id="215" w:name="_Toc472411778"/>
      <w:bookmarkStart w:id="216" w:name="_Toc498589040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7" w:name="_Toc439238159"/>
      <w:bookmarkStart w:id="218" w:name="_Toc439252711"/>
      <w:bookmarkStart w:id="219" w:name="_Toc439323569"/>
      <w:bookmarkStart w:id="220" w:name="_Toc439323685"/>
      <w:bookmarkStart w:id="221" w:name="_Ref440270867"/>
      <w:bookmarkStart w:id="222" w:name="_Toc440357083"/>
      <w:bookmarkStart w:id="223" w:name="_Toc440359638"/>
      <w:bookmarkStart w:id="224" w:name="_Toc440632101"/>
      <w:bookmarkStart w:id="225" w:name="_Toc440875922"/>
      <w:bookmarkStart w:id="226" w:name="_Toc441130950"/>
      <w:bookmarkStart w:id="227" w:name="_Toc447269765"/>
      <w:bookmarkStart w:id="228" w:name="_Toc464120587"/>
      <w:bookmarkStart w:id="229" w:name="_Toc466970507"/>
      <w:bookmarkStart w:id="230" w:name="_Toc468462420"/>
      <w:bookmarkStart w:id="231" w:name="_Toc469482005"/>
      <w:bookmarkStart w:id="232" w:name="_Toc472411779"/>
      <w:bookmarkStart w:id="233" w:name="_Toc498589041"/>
      <w:r w:rsidRPr="00382A07">
        <w:rPr>
          <w:b w:val="0"/>
        </w:rPr>
        <w:t>Текст Антикоррупционной оговорки: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Pr="00382A07">
        <w:rPr>
          <w:sz w:val="24"/>
          <w:szCs w:val="24"/>
        </w:rPr>
        <w:t>** реализу</w:t>
      </w:r>
      <w:r w:rsidR="008D6766">
        <w:rPr>
          <w:sz w:val="24"/>
          <w:szCs w:val="24"/>
        </w:rPr>
        <w:t>ю</w:t>
      </w:r>
      <w:r w:rsidRPr="00382A07">
        <w:rPr>
          <w:sz w:val="24"/>
          <w:szCs w:val="24"/>
        </w:rPr>
        <w:t>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</w:t>
      </w:r>
      <w:proofErr w:type="gramEnd"/>
      <w:r w:rsidRPr="00382A07">
        <w:rPr>
          <w:sz w:val="24"/>
          <w:szCs w:val="24"/>
        </w:rPr>
        <w:t xml:space="preserve">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>и ПАО «МРСК Центра и Приволжья»</w:t>
      </w:r>
      <w:r w:rsidR="008D6766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 xml:space="preserve">, </w:t>
      </w:r>
      <w:r w:rsidR="008D6766" w:rsidRPr="004D1ED6">
        <w:rPr>
          <w:sz w:val="24"/>
          <w:szCs w:val="24"/>
        </w:rPr>
        <w:t>ПАО «МРСК Центра» по адресу -</w:t>
      </w:r>
      <w:r w:rsidR="008D6766" w:rsidRPr="004D1ED6">
        <w:rPr>
          <w:rFonts w:eastAsia="Calibri"/>
          <w:sz w:val="24"/>
          <w:szCs w:val="24"/>
        </w:rPr>
        <w:t xml:space="preserve"> </w:t>
      </w:r>
      <w:hyperlink r:id="rId27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8D6766" w:rsidRPr="004D1ED6">
        <w:rPr>
          <w:rFonts w:eastAsia="Calibri"/>
          <w:sz w:val="24"/>
          <w:szCs w:val="24"/>
          <w:u w:val="single"/>
        </w:rPr>
        <w:t xml:space="preserve">, </w:t>
      </w:r>
      <w:r w:rsidR="008D6766" w:rsidRPr="004D1ED6">
        <w:rPr>
          <w:sz w:val="24"/>
          <w:szCs w:val="24"/>
        </w:rPr>
        <w:t xml:space="preserve">ПАО «МРСК Центра и Приволжья» - </w:t>
      </w:r>
      <w:hyperlink r:id="rId28" w:history="1">
        <w:r w:rsidR="008D6766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8D6766" w:rsidRPr="004D1ED6">
        <w:rPr>
          <w:sz w:val="24"/>
          <w:szCs w:val="24"/>
        </w:rPr>
        <w:t xml:space="preserve">), </w:t>
      </w:r>
      <w:r w:rsidRPr="00382A07">
        <w:rPr>
          <w:sz w:val="24"/>
          <w:szCs w:val="24"/>
        </w:rPr>
        <w:t>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</w:t>
      </w:r>
      <w:r w:rsidR="008D6766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ПАО «МРСК Центра»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382A07">
        <w:rPr>
          <w:sz w:val="24"/>
          <w:szCs w:val="24"/>
        </w:rPr>
        <w:t>и обязуется обеспечивать соблюдение ее 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4. 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письменном </w:t>
      </w:r>
      <w:proofErr w:type="gramStart"/>
      <w:r w:rsidRPr="00382A07">
        <w:rPr>
          <w:sz w:val="24"/>
          <w:szCs w:val="24"/>
        </w:rPr>
        <w:t>уведомлении</w:t>
      </w:r>
      <w:proofErr w:type="gramEnd"/>
      <w:r w:rsidRPr="00382A07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="008D6766">
        <w:rPr>
          <w:sz w:val="24"/>
          <w:szCs w:val="24"/>
        </w:rPr>
        <w:t>/</w:t>
      </w:r>
      <w:r w:rsidR="008D6766" w:rsidRPr="004D1ED6">
        <w:rPr>
          <w:sz w:val="24"/>
          <w:szCs w:val="24"/>
        </w:rPr>
        <w:t xml:space="preserve"> ПАО «МРСК Центра и Приволжья»</w:t>
      </w:r>
      <w:r w:rsidR="008D6766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4" w:name="_Ref303622434"/>
      <w:bookmarkStart w:id="235" w:name="_Ref303624273"/>
      <w:bookmarkStart w:id="236" w:name="_Ref303682476"/>
      <w:bookmarkStart w:id="237" w:name="_Ref303683017"/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8" w:name="_Toc469470557"/>
      <w:bookmarkStart w:id="239" w:name="_Toc498589042"/>
      <w:r w:rsidRPr="00F31976">
        <w:rPr>
          <w:bCs w:val="0"/>
        </w:rPr>
        <w:t>Дополнительные условия, включаемые в проект договора</w:t>
      </w:r>
      <w:bookmarkEnd w:id="238"/>
      <w:bookmarkEnd w:id="239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0" w:name="_Toc469470558"/>
      <w:bookmarkStart w:id="241" w:name="_Toc469482007"/>
      <w:bookmarkStart w:id="242" w:name="_Toc472411781"/>
      <w:bookmarkStart w:id="243" w:name="_Toc498589043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B14B93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B14B93">
        <w:rPr>
          <w:b w:val="0"/>
        </w:rPr>
      </w:r>
      <w:r w:rsidR="00B14B93">
        <w:rPr>
          <w:b w:val="0"/>
        </w:rPr>
        <w:fldChar w:fldCharType="separate"/>
      </w:r>
      <w:r w:rsidR="006305A1">
        <w:rPr>
          <w:b w:val="0"/>
        </w:rPr>
        <w:t>2.3.3</w:t>
      </w:r>
      <w:r w:rsidR="00B14B93">
        <w:rPr>
          <w:b w:val="0"/>
        </w:rPr>
        <w:fldChar w:fldCharType="end"/>
      </w:r>
      <w:r w:rsidRPr="00F31976">
        <w:rPr>
          <w:b w:val="0"/>
        </w:rPr>
        <w:t>).</w:t>
      </w:r>
      <w:bookmarkEnd w:id="240"/>
      <w:bookmarkEnd w:id="241"/>
      <w:bookmarkEnd w:id="242"/>
      <w:bookmarkEnd w:id="24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4" w:name="_Toc469470559"/>
      <w:bookmarkStart w:id="245" w:name="_Toc469482008"/>
      <w:bookmarkStart w:id="246" w:name="_Toc472411782"/>
      <w:bookmarkStart w:id="247" w:name="_Toc498589044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4"/>
      <w:bookmarkEnd w:id="245"/>
      <w:bookmarkEnd w:id="246"/>
      <w:bookmarkEnd w:id="24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8" w:name="_Ref469470272"/>
      <w:bookmarkStart w:id="249" w:name="_Toc469470560"/>
      <w:bookmarkStart w:id="250" w:name="_Toc469482009"/>
      <w:bookmarkStart w:id="251" w:name="_Toc472411783"/>
      <w:bookmarkStart w:id="252" w:name="_Toc498589045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8"/>
      <w:bookmarkEnd w:id="249"/>
      <w:bookmarkEnd w:id="250"/>
      <w:bookmarkEnd w:id="251"/>
      <w:bookmarkEnd w:id="252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3" w:name="_Toc469470561"/>
      <w:bookmarkStart w:id="254" w:name="_Toc469482010"/>
      <w:bookmarkStart w:id="255" w:name="_Toc472411784"/>
      <w:bookmarkStart w:id="256" w:name="_Toc498589046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3"/>
      <w:bookmarkEnd w:id="254"/>
      <w:bookmarkEnd w:id="255"/>
      <w:bookmarkEnd w:id="256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7" w:name="_Toc469470562"/>
      <w:bookmarkStart w:id="258" w:name="_Toc469482011"/>
      <w:bookmarkStart w:id="259" w:name="_Toc472411785"/>
      <w:bookmarkStart w:id="260" w:name="_Toc498589047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7"/>
      <w:bookmarkEnd w:id="258"/>
      <w:bookmarkEnd w:id="259"/>
      <w:bookmarkEnd w:id="26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1" w:name="_Toc469470563"/>
      <w:bookmarkStart w:id="262" w:name="_Toc469482012"/>
      <w:bookmarkStart w:id="263" w:name="_Toc472411786"/>
      <w:bookmarkStart w:id="264" w:name="_Toc498589048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1"/>
      <w:bookmarkEnd w:id="262"/>
      <w:bookmarkEnd w:id="263"/>
      <w:bookmarkEnd w:id="264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4"/>
      <w:bookmarkStart w:id="266" w:name="_Toc469482013"/>
      <w:bookmarkStart w:id="267" w:name="_Toc472411787"/>
      <w:bookmarkStart w:id="268" w:name="_Toc498589049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5"/>
      <w:bookmarkEnd w:id="266"/>
      <w:bookmarkEnd w:id="267"/>
      <w:bookmarkEnd w:id="268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69" w:name="_Ref303711222"/>
      <w:bookmarkStart w:id="270" w:name="_Ref311232052"/>
      <w:bookmarkStart w:id="271" w:name="_Toc498589050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69"/>
      <w:r w:rsidR="00D51A0B" w:rsidRPr="00382A07">
        <w:rPr>
          <w:szCs w:val="24"/>
        </w:rPr>
        <w:t>Заявок</w:t>
      </w:r>
      <w:bookmarkEnd w:id="270"/>
      <w:bookmarkEnd w:id="271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2" w:name="_Toc498589051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2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3" w:name="_Toc439323688"/>
      <w:bookmarkStart w:id="274" w:name="_Toc440357086"/>
      <w:bookmarkStart w:id="275" w:name="_Toc440359641"/>
      <w:bookmarkStart w:id="276" w:name="_Toc440632104"/>
      <w:bookmarkStart w:id="277" w:name="_Toc440875925"/>
      <w:bookmarkStart w:id="278" w:name="_Toc441130953"/>
      <w:bookmarkStart w:id="279" w:name="_Toc447269768"/>
      <w:bookmarkStart w:id="280" w:name="_Toc464120590"/>
      <w:bookmarkStart w:id="281" w:name="_Toc466970510"/>
      <w:bookmarkStart w:id="282" w:name="_Toc468462423"/>
      <w:bookmarkStart w:id="283" w:name="_Toc469482016"/>
      <w:bookmarkStart w:id="284" w:name="_Toc472411790"/>
      <w:bookmarkStart w:id="285" w:name="_Toc498589052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7B194E">
        <w:fldChar w:fldCharType="begin"/>
      </w:r>
      <w:r w:rsidR="007B194E">
        <w:instrText xml:space="preserve"> REF _Ref305973033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7B194E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7B194E">
        <w:fldChar w:fldCharType="begin"/>
      </w:r>
      <w:r w:rsidR="007B194E">
        <w:instrText xml:space="preserve"> REF _Ref305973147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7B194E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6" w:name="__RefNumPara__828_922829174"/>
      <w:bookmarkEnd w:id="28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7B194E">
        <w:fldChar w:fldCharType="begin"/>
      </w:r>
      <w:r w:rsidR="007B194E">
        <w:instrText xml:space="preserve"> REF _Ref305973214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7B194E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_Ref303683883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32_922829174"/>
      <w:bookmarkEnd w:id="28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3.6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4_922829174"/>
      <w:bookmarkEnd w:id="28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7B194E">
        <w:fldChar w:fldCharType="begin"/>
      </w:r>
      <w:r w:rsidR="007B194E">
        <w:instrText xml:space="preserve"> REF _Ref303250967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7B194E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6_922829174"/>
      <w:bookmarkEnd w:id="28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3.9</w:t>
      </w:r>
      <w:r w:rsidR="00B14B93">
        <w:fldChar w:fldCharType="end"/>
      </w:r>
      <w:r w:rsidR="00B14B93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B14B93" w:rsidRPr="00382A07">
        <w:rPr>
          <w:bCs w:val="0"/>
          <w:sz w:val="24"/>
          <w:szCs w:val="24"/>
        </w:rPr>
      </w:r>
      <w:r w:rsidR="00B14B93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3.12</w:t>
      </w:r>
      <w:r w:rsidR="00B14B93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3.13</w:t>
      </w:r>
      <w:r w:rsidR="00B14B93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7B194E">
        <w:fldChar w:fldCharType="begin"/>
      </w:r>
      <w:r w:rsidR="007B194E">
        <w:instrText xml:space="preserve"> REF _Ref306140451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0" w:name="_Toc439323689"/>
      <w:bookmarkStart w:id="291" w:name="_Toc440357087"/>
      <w:bookmarkStart w:id="292" w:name="_Toc440359642"/>
      <w:bookmarkStart w:id="293" w:name="_Toc440632105"/>
      <w:bookmarkStart w:id="294" w:name="_Toc440875926"/>
      <w:bookmarkStart w:id="295" w:name="_Toc441130954"/>
      <w:bookmarkStart w:id="296" w:name="_Toc447269769"/>
      <w:bookmarkStart w:id="297" w:name="_Toc464120591"/>
      <w:bookmarkStart w:id="298" w:name="_Toc466970511"/>
      <w:bookmarkStart w:id="299" w:name="_Toc468462424"/>
      <w:bookmarkStart w:id="300" w:name="_Toc469482017"/>
      <w:bookmarkStart w:id="301" w:name="_Toc472411791"/>
      <w:bookmarkStart w:id="302" w:name="_Toc498589053"/>
      <w:r w:rsidRPr="00382A07">
        <w:rPr>
          <w:szCs w:val="24"/>
          <w:lang w:eastAsia="ru-RU"/>
        </w:rPr>
        <w:t xml:space="preserve">В </w:t>
      </w:r>
      <w:proofErr w:type="gramStart"/>
      <w:r w:rsidRPr="00382A07">
        <w:rPr>
          <w:bCs w:val="0"/>
          <w:szCs w:val="24"/>
        </w:rPr>
        <w:t>процессе</w:t>
      </w:r>
      <w:proofErr w:type="gramEnd"/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3" w:name="_Ref303250835"/>
      <w:bookmarkStart w:id="304" w:name="_Ref305973033"/>
      <w:bookmarkStart w:id="305" w:name="_Toc498589054"/>
      <w:bookmarkStart w:id="306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3"/>
      <w:r w:rsidRPr="00382A07">
        <w:t xml:space="preserve"> по запросу предложений</w:t>
      </w:r>
      <w:bookmarkEnd w:id="304"/>
      <w:bookmarkEnd w:id="305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7B194E">
        <w:fldChar w:fldCharType="begin"/>
      </w:r>
      <w:r w:rsidR="007B194E">
        <w:instrText xml:space="preserve"> REF _Ref302563524 \n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1.1.1</w:t>
      </w:r>
      <w:r w:rsidR="007B194E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7" w:name="__RefNumPara__444_922829174"/>
      <w:bookmarkStart w:id="308" w:name="_Ref191386216"/>
      <w:bookmarkStart w:id="309" w:name="_Ref305973147"/>
      <w:bookmarkStart w:id="310" w:name="_Toc498589055"/>
      <w:bookmarkEnd w:id="306"/>
      <w:bookmarkEnd w:id="307"/>
      <w:r w:rsidRPr="00382A07">
        <w:lastRenderedPageBreak/>
        <w:t xml:space="preserve">Подготовка </w:t>
      </w:r>
      <w:bookmarkEnd w:id="308"/>
      <w:r w:rsidRPr="00382A07">
        <w:t>Заявок</w:t>
      </w:r>
      <w:bookmarkEnd w:id="309"/>
      <w:bookmarkEnd w:id="310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1" w:name="_Ref306114638"/>
      <w:bookmarkStart w:id="312" w:name="_Toc440357090"/>
      <w:bookmarkStart w:id="313" w:name="_Toc440359645"/>
      <w:bookmarkStart w:id="314" w:name="_Toc440632108"/>
      <w:bookmarkStart w:id="315" w:name="_Toc440875929"/>
      <w:bookmarkStart w:id="316" w:name="_Toc441130957"/>
      <w:bookmarkStart w:id="317" w:name="_Toc447269772"/>
      <w:bookmarkStart w:id="318" w:name="_Toc464120594"/>
      <w:bookmarkStart w:id="319" w:name="_Toc466970514"/>
      <w:bookmarkStart w:id="320" w:name="_Toc468462427"/>
      <w:bookmarkStart w:id="321" w:name="_Toc469482020"/>
      <w:bookmarkStart w:id="322" w:name="_Toc472411794"/>
      <w:bookmarkStart w:id="323" w:name="_Toc498589056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7B194E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7B194E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_Ref440271036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_Ref191386407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7B194E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4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24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7B194E">
        <w:fldChar w:fldCharType="begin"/>
      </w:r>
      <w:r w:rsidR="007B194E">
        <w:instrText xml:space="preserve"> REF _Ref440271964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5.1.3</w:t>
      </w:r>
      <w:r w:rsidR="007B194E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_Ref440279062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б)</w:t>
      </w:r>
      <w:r w:rsidR="007B194E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3.3.8.3</w:t>
      </w:r>
      <w:r w:rsidR="007B194E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7B194E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_Ref440274913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_Ref440274902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_Ref93264992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7B194E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7B194E">
        <w:fldChar w:fldCharType="begin"/>
      </w:r>
      <w:r w:rsidR="007B194E">
        <w:instrText xml:space="preserve"> REF _Ref444164229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, если Участник/член Коллективного участника не относится к субъектам МСП, он должен предоставить письмо в произвольной форме о непринадлежности его к </w:t>
      </w:r>
      <w:r w:rsidRPr="00577EC9">
        <w:rPr>
          <w:sz w:val="24"/>
          <w:szCs w:val="24"/>
        </w:rPr>
        <w:lastRenderedPageBreak/>
        <w:t>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3.3.8.3</w:t>
      </w:r>
      <w:r w:rsidR="007B194E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_Ref440279062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б)</w:t>
      </w:r>
      <w:r w:rsidR="007B194E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_Ref440372460 \r \h  \* MERGEFORMAT </w:instrText>
      </w:r>
      <w:r w:rsidR="00B14B93">
        <w:fldChar w:fldCharType="separate"/>
      </w:r>
      <w:r w:rsidR="006305A1" w:rsidRPr="006305A1">
        <w:rPr>
          <w:sz w:val="24"/>
          <w:szCs w:val="24"/>
        </w:rPr>
        <w:t>д)</w:t>
      </w:r>
      <w:r w:rsidR="00B14B93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_Ref440372474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м)</w:t>
      </w:r>
      <w:r w:rsidR="007B194E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B14B93">
        <w:fldChar w:fldCharType="begin"/>
      </w:r>
      <w:r w:rsidR="00B14B93">
        <w:instrText xml:space="preserve"> REF _Ref440372477 \r \h  \* MERGEFORMAT </w:instrText>
      </w:r>
      <w:r w:rsidR="00B14B93">
        <w:fldChar w:fldCharType="separate"/>
      </w:r>
      <w:r w:rsidR="006305A1" w:rsidRPr="006305A1">
        <w:rPr>
          <w:sz w:val="24"/>
          <w:szCs w:val="24"/>
        </w:rPr>
        <w:t>н)</w:t>
      </w:r>
      <w:r w:rsidR="00B14B93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_Ref442188512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с)</w:t>
      </w:r>
      <w:r w:rsidR="007B194E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3.3.8.3</w:t>
      </w:r>
      <w:r w:rsidR="007B194E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7B194E">
        <w:fldChar w:fldCharType="begin"/>
      </w:r>
      <w:r w:rsidR="007B194E">
        <w:instrText xml:space="preserve"> REF _Ref464116309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3.3.10.7</w:t>
      </w:r>
      <w:r w:rsidR="007B194E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7B194E">
        <w:fldChar w:fldCharType="begin"/>
      </w:r>
      <w:r w:rsidR="007B194E">
        <w:instrText xml:space="preserve"> REF _Ref442263553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3.3.14.4</w:t>
      </w:r>
      <w:r w:rsidR="007B194E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5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>у. В </w:t>
      </w:r>
      <w:proofErr w:type="gramStart"/>
      <w:r w:rsidR="00717F60" w:rsidRPr="00DB5A15">
        <w:rPr>
          <w:bCs w:val="0"/>
          <w:sz w:val="24"/>
          <w:szCs w:val="24"/>
        </w:rPr>
        <w:t>случае</w:t>
      </w:r>
      <w:proofErr w:type="gramEnd"/>
      <w:r w:rsidR="00717F60" w:rsidRPr="00DB5A15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5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7B194E">
        <w:fldChar w:fldCharType="begin"/>
      </w:r>
      <w:r w:rsidR="007B194E">
        <w:instrText xml:space="preserve"> REF _Ref440270602 \r \h  \* MERGEFORMAT </w:instrText>
      </w:r>
      <w:r w:rsidR="007B194E">
        <w:fldChar w:fldCharType="separate"/>
      </w:r>
      <w:r w:rsidR="006305A1">
        <w:t>5</w:t>
      </w:r>
      <w:r w:rsidR="007B194E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7B194E">
        <w:fldChar w:fldCharType="begin"/>
      </w:r>
      <w:r w:rsidR="007B194E">
        <w:instrText xml:space="preserve"> REF _Ref191386419 \n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7B194E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6" w:name="_Ref55279015"/>
      <w:bookmarkStart w:id="327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</w:t>
      </w:r>
      <w:proofErr w:type="gramStart"/>
      <w:r w:rsidR="00123A9F" w:rsidRPr="00382A07">
        <w:rPr>
          <w:sz w:val="24"/>
          <w:szCs w:val="24"/>
        </w:rPr>
        <w:t>последнем</w:t>
      </w:r>
      <w:proofErr w:type="gramEnd"/>
      <w:r w:rsidR="00123A9F" w:rsidRPr="00382A07">
        <w:rPr>
          <w:sz w:val="24"/>
          <w:szCs w:val="24"/>
        </w:rPr>
        <w:t xml:space="preserve">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8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7"/>
      <w:bookmarkEnd w:id="328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29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7B194E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29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7B194E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</w:t>
      </w:r>
      <w:r w:rsidRPr="00382A07">
        <w:rPr>
          <w:sz w:val="24"/>
          <w:szCs w:val="24"/>
        </w:rPr>
        <w:lastRenderedPageBreak/>
        <w:t xml:space="preserve">изложенной в п. </w:t>
      </w:r>
      <w:r w:rsidR="007B194E">
        <w:fldChar w:fldCharType="begin"/>
      </w:r>
      <w:r w:rsidR="007B194E">
        <w:instrText xml:space="preserve"> REF _Ref440271182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3.3.1.9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7B194E">
        <w:fldChar w:fldCharType="begin"/>
      </w:r>
      <w:r w:rsidR="007B194E">
        <w:instrText xml:space="preserve"> REF _Ref440271036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7B194E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7B194E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расхождения данных условий, Акцептом для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7B194E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0" w:name="_Ref115076752"/>
      <w:bookmarkStart w:id="331" w:name="_Ref191386109"/>
      <w:bookmarkStart w:id="332" w:name="_Ref191386419"/>
      <w:bookmarkStart w:id="333" w:name="_Toc440357091"/>
      <w:bookmarkStart w:id="334" w:name="_Toc440359646"/>
      <w:bookmarkStart w:id="335" w:name="_Toc440632109"/>
      <w:bookmarkStart w:id="336" w:name="_Toc440875930"/>
      <w:bookmarkStart w:id="337" w:name="_Toc441130958"/>
      <w:bookmarkStart w:id="338" w:name="_Toc447269773"/>
      <w:bookmarkStart w:id="339" w:name="_Toc464120595"/>
      <w:bookmarkStart w:id="340" w:name="_Toc466970515"/>
      <w:bookmarkStart w:id="341" w:name="_Toc468462428"/>
      <w:bookmarkStart w:id="342" w:name="_Toc469482021"/>
      <w:bookmarkStart w:id="343" w:name="_Toc472411795"/>
      <w:bookmarkStart w:id="344" w:name="_Toc498589057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0"/>
      <w:bookmarkEnd w:id="331"/>
      <w:bookmarkEnd w:id="332"/>
      <w:r w:rsidRPr="00382A07">
        <w:rPr>
          <w:szCs w:val="24"/>
        </w:rPr>
        <w:t>ЭТП</w:t>
      </w:r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5" w:name="_Ref115076807"/>
      <w:bookmarkStart w:id="346" w:name="_Toc440357092"/>
      <w:bookmarkStart w:id="347" w:name="_Toc440359647"/>
      <w:bookmarkStart w:id="348" w:name="_Toc440632110"/>
      <w:bookmarkStart w:id="349" w:name="_Toc440875931"/>
      <w:bookmarkStart w:id="350" w:name="_Toc441130959"/>
      <w:bookmarkStart w:id="351" w:name="_Toc447269774"/>
      <w:bookmarkStart w:id="352" w:name="_Toc464120596"/>
      <w:bookmarkStart w:id="353" w:name="_Toc466970516"/>
      <w:bookmarkStart w:id="354" w:name="_Toc468462429"/>
      <w:bookmarkStart w:id="355" w:name="_Toc469482022"/>
      <w:bookmarkStart w:id="356" w:name="_Toc472411796"/>
      <w:bookmarkStart w:id="357" w:name="_Toc498589058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5.12</w:t>
      </w:r>
      <w:r w:rsidR="007B194E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5.13</w:t>
      </w:r>
      <w:r w:rsidR="007B194E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Ref306008743"/>
      <w:bookmarkStart w:id="360" w:name="_Toc440357093"/>
      <w:bookmarkStart w:id="361" w:name="_Toc440359648"/>
      <w:bookmarkStart w:id="362" w:name="_Toc440632111"/>
      <w:bookmarkStart w:id="363" w:name="_Toc440875932"/>
      <w:bookmarkStart w:id="364" w:name="_Toc441130960"/>
      <w:bookmarkStart w:id="365" w:name="_Toc447269775"/>
      <w:bookmarkStart w:id="366" w:name="_Toc464120597"/>
      <w:bookmarkStart w:id="367" w:name="_Toc466970517"/>
      <w:bookmarkStart w:id="368" w:name="_Toc468462430"/>
      <w:bookmarkStart w:id="369" w:name="_Toc469482023"/>
      <w:bookmarkStart w:id="370" w:name="_Toc472411797"/>
      <w:bookmarkStart w:id="371" w:name="_Toc498589059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2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382A07">
        <w:rPr>
          <w:bCs w:val="0"/>
          <w:sz w:val="24"/>
          <w:szCs w:val="24"/>
        </w:rPr>
        <w:t>любом</w:t>
      </w:r>
      <w:proofErr w:type="gramEnd"/>
      <w:r w:rsidR="00717F60" w:rsidRPr="00382A07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B194E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2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3" w:name="_Toc440357094"/>
      <w:bookmarkStart w:id="374" w:name="_Toc440359649"/>
      <w:bookmarkStart w:id="375" w:name="_Toc440632112"/>
      <w:bookmarkStart w:id="376" w:name="_Toc440875933"/>
      <w:bookmarkStart w:id="377" w:name="_Toc441130961"/>
      <w:bookmarkStart w:id="378" w:name="_Toc447269776"/>
      <w:bookmarkStart w:id="379" w:name="_Toc464120598"/>
      <w:bookmarkStart w:id="380" w:name="_Toc466970518"/>
      <w:bookmarkStart w:id="381" w:name="_Toc468462431"/>
      <w:bookmarkStart w:id="382" w:name="_Toc469482024"/>
      <w:bookmarkStart w:id="383" w:name="_Toc472411798"/>
      <w:bookmarkStart w:id="384" w:name="_Toc498589060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5" w:name="_Toc440357095"/>
      <w:bookmarkStart w:id="386" w:name="_Toc440359650"/>
      <w:bookmarkStart w:id="387" w:name="_Toc440632113"/>
      <w:bookmarkStart w:id="388" w:name="_Toc440875934"/>
      <w:bookmarkStart w:id="389" w:name="_Toc441130962"/>
      <w:bookmarkStart w:id="390" w:name="_Toc447269777"/>
      <w:bookmarkStart w:id="391" w:name="_Toc464120599"/>
      <w:bookmarkStart w:id="392" w:name="_Toc466970519"/>
      <w:bookmarkStart w:id="393" w:name="_Toc468462432"/>
      <w:bookmarkStart w:id="394" w:name="_Toc469482025"/>
      <w:bookmarkStart w:id="395" w:name="_Toc472411799"/>
      <w:bookmarkStart w:id="396" w:name="_Toc498589061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97" w:name="_Toc440357096"/>
      <w:bookmarkStart w:id="398" w:name="_Toc440359651"/>
      <w:bookmarkStart w:id="399" w:name="_Toc440632114"/>
      <w:bookmarkStart w:id="400" w:name="_Toc440875935"/>
      <w:bookmarkStart w:id="401" w:name="_Toc441130963"/>
      <w:bookmarkStart w:id="402" w:name="_Toc447269778"/>
      <w:bookmarkStart w:id="403" w:name="_Toc464120600"/>
      <w:bookmarkStart w:id="404" w:name="_Toc466970520"/>
      <w:bookmarkStart w:id="405" w:name="_Ref468456963"/>
      <w:bookmarkStart w:id="406" w:name="_Toc468462433"/>
      <w:bookmarkStart w:id="407" w:name="_Toc469482026"/>
      <w:bookmarkStart w:id="408" w:name="_Toc472411800"/>
      <w:bookmarkStart w:id="409" w:name="_Toc498589062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216641" w:rsidRPr="002B6DC0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0" w:name="_Ref472411304"/>
      <w:r w:rsidRPr="002B6DC0">
        <w:rPr>
          <w:bCs w:val="0"/>
          <w:sz w:val="24"/>
          <w:szCs w:val="24"/>
        </w:rPr>
        <w:t xml:space="preserve">Начальная (максимальная) цена </w:t>
      </w:r>
      <w:r w:rsidR="00123C70" w:rsidRPr="002B6DC0">
        <w:rPr>
          <w:bCs w:val="0"/>
          <w:sz w:val="24"/>
          <w:szCs w:val="24"/>
        </w:rPr>
        <w:t>Договор</w:t>
      </w:r>
      <w:r w:rsidRPr="002B6DC0">
        <w:rPr>
          <w:bCs w:val="0"/>
          <w:sz w:val="24"/>
          <w:szCs w:val="24"/>
        </w:rPr>
        <w:t>а</w:t>
      </w:r>
      <w:r w:rsidR="00216641" w:rsidRPr="002B6DC0">
        <w:rPr>
          <w:bCs w:val="0"/>
          <w:sz w:val="24"/>
          <w:szCs w:val="24"/>
        </w:rPr>
        <w:t>:</w:t>
      </w:r>
      <w:bookmarkEnd w:id="410"/>
    </w:p>
    <w:p w:rsidR="00717F60" w:rsidRPr="002B6DC0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2B6DC0">
        <w:rPr>
          <w:b/>
          <w:bCs w:val="0"/>
          <w:sz w:val="24"/>
          <w:szCs w:val="24"/>
          <w:u w:val="single"/>
        </w:rPr>
        <w:t>По Лоту №1:</w:t>
      </w:r>
      <w:r w:rsidR="00717F60" w:rsidRPr="002B6DC0">
        <w:rPr>
          <w:bCs w:val="0"/>
          <w:sz w:val="24"/>
          <w:szCs w:val="24"/>
        </w:rPr>
        <w:t xml:space="preserve"> </w:t>
      </w:r>
      <w:r w:rsidR="002B6DC0" w:rsidRPr="002B6DC0">
        <w:rPr>
          <w:b/>
          <w:sz w:val="24"/>
          <w:szCs w:val="24"/>
        </w:rPr>
        <w:t xml:space="preserve">4 050 847,46 </w:t>
      </w:r>
      <w:r w:rsidR="002B6DC0" w:rsidRPr="002B6DC0">
        <w:rPr>
          <w:sz w:val="24"/>
          <w:szCs w:val="24"/>
        </w:rPr>
        <w:t>(четыре миллиона пятьдесят тысяч восемьсот сорок семь) рублей 46 копеек РФ, без учета НДС; НДС составляет</w:t>
      </w:r>
      <w:r w:rsidR="002B6DC0" w:rsidRPr="002B6DC0">
        <w:rPr>
          <w:b/>
          <w:sz w:val="24"/>
          <w:szCs w:val="24"/>
        </w:rPr>
        <w:t xml:space="preserve"> 729 152,54 </w:t>
      </w:r>
      <w:r w:rsidR="002B6DC0" w:rsidRPr="002B6DC0">
        <w:rPr>
          <w:sz w:val="24"/>
          <w:szCs w:val="24"/>
        </w:rPr>
        <w:t xml:space="preserve">(семьсот двадцать девять тысяч сто пятьдесят два) рубля 54 копейки РФ; </w:t>
      </w:r>
      <w:r w:rsidR="002B6DC0" w:rsidRPr="002B6DC0">
        <w:rPr>
          <w:b/>
          <w:sz w:val="24"/>
          <w:szCs w:val="24"/>
        </w:rPr>
        <w:t xml:space="preserve">4 780 000,00 </w:t>
      </w:r>
      <w:r w:rsidR="002B6DC0" w:rsidRPr="002B6DC0">
        <w:rPr>
          <w:sz w:val="24"/>
          <w:szCs w:val="24"/>
        </w:rPr>
        <w:t>(четыре миллиона семьсот восемьдесят тысяч) рублей 00 копеек РФ, с учетом НДС.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2B6DC0">
        <w:rPr>
          <w:sz w:val="24"/>
          <w:szCs w:val="24"/>
        </w:rPr>
        <w:t>Организатор отклонит Заявку Участника только на том основании, что</w:t>
      </w:r>
      <w:r w:rsidRPr="00382A07">
        <w:rPr>
          <w:sz w:val="24"/>
          <w:szCs w:val="24"/>
        </w:rPr>
        <w:t xml:space="preserve">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7B194E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7B194E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 xml:space="preserve">. В противном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7B194E">
        <w:fldChar w:fldCharType="begin"/>
      </w:r>
      <w:r w:rsidR="007B194E">
        <w:instrText xml:space="preserve"> REF _Ref306138385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4A1A6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4A1A68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7B194E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1" w:name="_Ref191386407"/>
      <w:bookmarkStart w:id="412" w:name="_Ref191386526"/>
      <w:bookmarkStart w:id="413" w:name="_Toc440357097"/>
      <w:bookmarkStart w:id="414" w:name="_Toc440359652"/>
      <w:bookmarkStart w:id="415" w:name="_Toc440632115"/>
      <w:bookmarkStart w:id="416" w:name="_Toc440875936"/>
      <w:bookmarkStart w:id="417" w:name="_Toc441130964"/>
      <w:bookmarkStart w:id="418" w:name="_Toc447269779"/>
      <w:bookmarkStart w:id="419" w:name="_Toc464120601"/>
      <w:bookmarkStart w:id="420" w:name="_Toc466970521"/>
      <w:bookmarkStart w:id="421" w:name="_Toc468462434"/>
      <w:bookmarkStart w:id="422" w:name="_Toc469482027"/>
      <w:bookmarkStart w:id="423" w:name="_Toc472411801"/>
      <w:bookmarkStart w:id="424" w:name="_Toc498589063"/>
      <w:bookmarkStart w:id="425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6" w:name="_Ref93090116"/>
      <w:bookmarkStart w:id="427" w:name="_Ref191386482"/>
      <w:bookmarkStart w:id="428" w:name="_Ref440291364"/>
      <w:bookmarkEnd w:id="425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6"/>
      <w:r w:rsidRPr="004A1A68">
        <w:rPr>
          <w:bCs w:val="0"/>
          <w:sz w:val="24"/>
          <w:szCs w:val="24"/>
        </w:rPr>
        <w:t>:</w:t>
      </w:r>
      <w:bookmarkStart w:id="429" w:name="_Ref306004833"/>
      <w:bookmarkEnd w:id="427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4A1A68">
        <w:rPr>
          <w:bCs w:val="0"/>
          <w:sz w:val="24"/>
          <w:szCs w:val="24"/>
        </w:rPr>
        <w:t>со</w:t>
      </w:r>
      <w:r w:rsidR="00036006" w:rsidRPr="004A1A68">
        <w:rPr>
          <w:bCs w:val="0"/>
          <w:sz w:val="24"/>
          <w:szCs w:val="24"/>
        </w:rPr>
        <w:t>поставщиков</w:t>
      </w:r>
      <w:proofErr w:type="spellEnd"/>
      <w:r w:rsidR="00036006" w:rsidRPr="004A1A68">
        <w:rPr>
          <w:bCs w:val="0"/>
          <w:sz w:val="24"/>
          <w:szCs w:val="24"/>
        </w:rPr>
        <w:t xml:space="preserve"> в соответствии с пунктом </w:t>
      </w:r>
      <w:r w:rsidR="007B194E">
        <w:fldChar w:fldCharType="begin"/>
      </w:r>
      <w:r w:rsidR="007B194E">
        <w:instrText xml:space="preserve"> REF _Ref440271628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3.3.9</w:t>
      </w:r>
      <w:r w:rsidR="007B194E"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7B194E">
        <w:fldChar w:fldCharType="begin"/>
      </w:r>
      <w:r w:rsidR="007B194E">
        <w:instrText xml:space="preserve"> REF _Ref191386461 \n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3.3.10</w:t>
      </w:r>
      <w:r w:rsidR="007B194E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8"/>
      <w:bookmarkEnd w:id="429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0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0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1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2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1"/>
      <w:bookmarkEnd w:id="432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3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33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Pr="006305A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6305A1">
        <w:rPr>
          <w:sz w:val="24"/>
          <w:szCs w:val="24"/>
          <w:lang w:eastAsia="ru-RU"/>
        </w:rPr>
        <w:t xml:space="preserve">. 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4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</w:t>
      </w:r>
      <w:r w:rsidRPr="00382A07">
        <w:rPr>
          <w:sz w:val="24"/>
          <w:szCs w:val="24"/>
        </w:rPr>
        <w:lastRenderedPageBreak/>
        <w:t xml:space="preserve">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5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_Ref440291364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3.3.8.1</w:t>
      </w:r>
      <w:r w:rsidR="007B194E">
        <w:fldChar w:fldCharType="end"/>
      </w:r>
      <w:r w:rsidRPr="00382A07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_Ref303669127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3.3.8.2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4"/>
      <w:bookmarkEnd w:id="435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6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6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_Ref440271993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5.9</w:t>
      </w:r>
      <w:r w:rsidR="007B194E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AF1516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372460"/>
      <w:r w:rsidRPr="00AF1516">
        <w:rPr>
          <w:sz w:val="24"/>
          <w:szCs w:val="24"/>
        </w:rPr>
        <w:t>Антикоррупционные обязательства</w:t>
      </w:r>
      <w:r w:rsidR="00A154B7" w:rsidRPr="00AF1516">
        <w:rPr>
          <w:sz w:val="24"/>
          <w:szCs w:val="24"/>
        </w:rPr>
        <w:t xml:space="preserve"> </w:t>
      </w:r>
      <w:r w:rsidR="00A154B7" w:rsidRPr="00AF1516">
        <w:rPr>
          <w:bCs w:val="0"/>
          <w:sz w:val="24"/>
          <w:szCs w:val="24"/>
        </w:rPr>
        <w:t>по форме, приведенн</w:t>
      </w:r>
      <w:r w:rsidR="00F80103" w:rsidRPr="00AF1516">
        <w:rPr>
          <w:bCs w:val="0"/>
          <w:sz w:val="24"/>
          <w:szCs w:val="24"/>
        </w:rPr>
        <w:t>ой</w:t>
      </w:r>
      <w:r w:rsidR="00A154B7" w:rsidRPr="00AF1516">
        <w:rPr>
          <w:bCs w:val="0"/>
          <w:sz w:val="24"/>
          <w:szCs w:val="24"/>
        </w:rPr>
        <w:t xml:space="preserve"> в настоящей Документации</w:t>
      </w:r>
      <w:r w:rsidR="00A600E3" w:rsidRPr="00AF1516">
        <w:rPr>
          <w:sz w:val="24"/>
          <w:szCs w:val="24"/>
        </w:rPr>
        <w:t xml:space="preserve"> (</w:t>
      </w:r>
      <w:r w:rsidR="003F3A69" w:rsidRPr="00AF1516">
        <w:rPr>
          <w:sz w:val="24"/>
          <w:szCs w:val="24"/>
        </w:rPr>
        <w:t>подраздел</w:t>
      </w:r>
      <w:r w:rsidR="00A600E3" w:rsidRPr="00AF151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_Ref440271964 \r \h  \* MERGEFORMAT </w:instrText>
      </w:r>
      <w:r w:rsidR="007B194E">
        <w:fldChar w:fldCharType="separate"/>
      </w:r>
      <w:r w:rsidR="006305A1" w:rsidRPr="00AF1516">
        <w:rPr>
          <w:sz w:val="24"/>
          <w:szCs w:val="24"/>
        </w:rPr>
        <w:t>5.1.3</w:t>
      </w:r>
      <w:r w:rsidR="007B194E">
        <w:fldChar w:fldCharType="end"/>
      </w:r>
      <w:r w:rsidR="00A600E3" w:rsidRPr="00AF1516">
        <w:rPr>
          <w:sz w:val="24"/>
          <w:szCs w:val="24"/>
        </w:rPr>
        <w:t>)</w:t>
      </w:r>
      <w:r w:rsidRPr="00AF1516">
        <w:rPr>
          <w:sz w:val="24"/>
          <w:szCs w:val="24"/>
        </w:rPr>
        <w:t>;</w:t>
      </w:r>
      <w:bookmarkEnd w:id="437"/>
    </w:p>
    <w:p w:rsidR="009948B4" w:rsidRPr="00382A07" w:rsidRDefault="00AF1516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F1516">
        <w:rPr>
          <w:sz w:val="24"/>
          <w:szCs w:val="24"/>
        </w:rPr>
        <w:lastRenderedPageBreak/>
        <w:t>Справку о цепочке собственников участника закупочной процедуры, включая бенефициаров (в том числе конечных)</w:t>
      </w:r>
      <w:r w:rsidR="009948B4" w:rsidRPr="00AF1516">
        <w:rPr>
          <w:sz w:val="24"/>
          <w:szCs w:val="24"/>
        </w:rPr>
        <w:t xml:space="preserve"> по форме и в соответствии с инструкциями, приведенными в настоящей</w:t>
      </w:r>
      <w:r w:rsidR="009948B4" w:rsidRPr="00382A07">
        <w:rPr>
          <w:sz w:val="24"/>
          <w:szCs w:val="24"/>
        </w:rPr>
        <w:t xml:space="preserve">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_Ref440272035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5.10</w:t>
      </w:r>
      <w:r w:rsidR="007B194E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Согласие на </w:t>
      </w:r>
      <w:r w:rsidRPr="008D6766">
        <w:rPr>
          <w:sz w:val="24"/>
          <w:szCs w:val="24"/>
        </w:rPr>
        <w:t>обработку персональных данных</w:t>
      </w:r>
      <w:r w:rsidR="00A600E3" w:rsidRPr="008D6766">
        <w:rPr>
          <w:sz w:val="24"/>
          <w:szCs w:val="24"/>
        </w:rPr>
        <w:t xml:space="preserve"> </w:t>
      </w:r>
      <w:r w:rsidR="00A92723" w:rsidRPr="008D6766">
        <w:rPr>
          <w:sz w:val="24"/>
          <w:szCs w:val="24"/>
        </w:rPr>
        <w:t xml:space="preserve">в адрес ПАО "МРСК Центра" </w:t>
      </w:r>
      <w:r w:rsidR="008D6766" w:rsidRPr="008D6766">
        <w:rPr>
          <w:sz w:val="24"/>
          <w:szCs w:val="24"/>
        </w:rPr>
        <w:t xml:space="preserve">и ПАО «МРСК Центра и Приволжья» </w:t>
      </w:r>
      <w:r w:rsidR="00A92723" w:rsidRPr="008D6766">
        <w:rPr>
          <w:sz w:val="24"/>
          <w:szCs w:val="24"/>
        </w:rPr>
        <w:t>по форме и в соответствии с инструкциями, приведенными в настоящей</w:t>
      </w:r>
      <w:r w:rsidR="00A92723" w:rsidRPr="00382A07">
        <w:rPr>
          <w:sz w:val="24"/>
          <w:szCs w:val="24"/>
        </w:rPr>
        <w:t xml:space="preserve">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_Ref440272051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5.11</w:t>
      </w:r>
      <w:r w:rsidR="007B194E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4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lastRenderedPageBreak/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_Ref440272119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5.6.1</w:t>
      </w:r>
      <w:r w:rsidR="007B194E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8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5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B14B93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rPr>
          <w:sz w:val="24"/>
          <w:szCs w:val="24"/>
        </w:rPr>
      </w:r>
      <w:r w:rsidR="00B14B93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B14B93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39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_Ref449017073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5.7</w:t>
      </w:r>
      <w:r w:rsidR="007B194E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_Ref55336398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5.8</w:t>
      </w:r>
      <w:r w:rsidR="007B194E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2188512"/>
      <w:r w:rsidRPr="006305A1">
        <w:rPr>
          <w:sz w:val="24"/>
          <w:szCs w:val="24"/>
        </w:rPr>
        <w:lastRenderedPageBreak/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5.12</w:t>
      </w:r>
      <w:r w:rsidR="007B194E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0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_Ref440272274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5.14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 xml:space="preserve">, подтверждающая </w:t>
      </w:r>
      <w:r w:rsidRPr="00382A07">
        <w:rPr>
          <w:i/>
          <w:sz w:val="24"/>
          <w:szCs w:val="24"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8D6766">
        <w:rPr>
          <w:sz w:val="24"/>
          <w:szCs w:val="24"/>
        </w:rPr>
        <w:t>/Организатора</w:t>
      </w:r>
      <w:r w:rsidRPr="00382A07">
        <w:rPr>
          <w:sz w:val="24"/>
          <w:szCs w:val="24"/>
        </w:rPr>
        <w:t>);</w:t>
      </w:r>
      <w:bookmarkEnd w:id="441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3.11.2</w:t>
      </w:r>
      <w:r w:rsidR="007B194E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</w:t>
      </w:r>
      <w:r w:rsidR="00A10758">
        <w:rPr>
          <w:bCs w:val="0"/>
          <w:sz w:val="24"/>
          <w:szCs w:val="24"/>
        </w:rPr>
        <w:t xml:space="preserve">ПАО «МРСК Центра», </w:t>
      </w:r>
      <w:r w:rsidRPr="004A1A68">
        <w:rPr>
          <w:bCs w:val="0"/>
          <w:sz w:val="24"/>
          <w:szCs w:val="24"/>
        </w:rPr>
        <w:t>ПАО «МРСК</w:t>
      </w:r>
      <w:r w:rsidRPr="00382A07">
        <w:rPr>
          <w:bCs w:val="0"/>
          <w:sz w:val="24"/>
          <w:szCs w:val="24"/>
        </w:rPr>
        <w:t xml:space="preserve"> Центра</w:t>
      </w:r>
      <w:r w:rsidR="008D6766">
        <w:rPr>
          <w:bCs w:val="0"/>
          <w:sz w:val="24"/>
          <w:szCs w:val="24"/>
        </w:rPr>
        <w:t xml:space="preserve"> и Приволжья</w:t>
      </w:r>
      <w:r w:rsidRPr="00382A07">
        <w:rPr>
          <w:bCs w:val="0"/>
          <w:sz w:val="24"/>
          <w:szCs w:val="24"/>
        </w:rPr>
        <w:t>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021A3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21A3B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021A3B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021A3B">
        <w:rPr>
          <w:sz w:val="24"/>
          <w:szCs w:val="24"/>
        </w:rPr>
        <w:t xml:space="preserve">- </w:t>
      </w:r>
      <w:r w:rsidR="00021A3B" w:rsidRPr="00021A3B">
        <w:rPr>
          <w:sz w:val="24"/>
          <w:szCs w:val="24"/>
          <w:lang w:val="x-none"/>
        </w:rPr>
        <w:t>иные нарушения существенны</w:t>
      </w:r>
      <w:r w:rsidR="00021A3B" w:rsidRPr="00021A3B">
        <w:rPr>
          <w:sz w:val="24"/>
          <w:szCs w:val="24"/>
        </w:rPr>
        <w:t xml:space="preserve">х </w:t>
      </w:r>
      <w:r w:rsidR="00021A3B" w:rsidRPr="00021A3B">
        <w:rPr>
          <w:sz w:val="24"/>
          <w:szCs w:val="24"/>
          <w:lang w:val="x-none"/>
        </w:rPr>
        <w:t xml:space="preserve">условий заключенных договоров </w:t>
      </w:r>
      <w:r w:rsidRPr="00021A3B">
        <w:rPr>
          <w:sz w:val="24"/>
          <w:szCs w:val="24"/>
        </w:rPr>
        <w:t>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21A3B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021A3B">
        <w:rPr>
          <w:bCs w:val="0"/>
          <w:sz w:val="24"/>
          <w:szCs w:val="24"/>
        </w:rPr>
        <w:t xml:space="preserve"> </w:t>
      </w:r>
      <w:r w:rsidR="00DA1402" w:rsidRPr="00021A3B">
        <w:rPr>
          <w:bCs w:val="0"/>
          <w:sz w:val="24"/>
          <w:szCs w:val="24"/>
        </w:rPr>
        <w:t>правоустанавливающих</w:t>
      </w:r>
      <w:r w:rsidR="00DA1402" w:rsidRPr="00382A07">
        <w:rPr>
          <w:bCs w:val="0"/>
          <w:sz w:val="24"/>
          <w:szCs w:val="24"/>
        </w:rPr>
        <w:t xml:space="preserve">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</w:rPr>
        <w:t xml:space="preserve">,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2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2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191386451"/>
      <w:bookmarkStart w:id="444" w:name="_Ref440271628"/>
      <w:bookmarkStart w:id="445" w:name="_Toc440357098"/>
      <w:bookmarkStart w:id="446" w:name="_Toc440359653"/>
      <w:bookmarkStart w:id="447" w:name="_Toc440632116"/>
      <w:bookmarkStart w:id="448" w:name="_Toc440875937"/>
      <w:bookmarkStart w:id="449" w:name="_Toc441130965"/>
      <w:bookmarkStart w:id="450" w:name="_Toc447269780"/>
      <w:bookmarkStart w:id="451" w:name="_Toc464120602"/>
      <w:bookmarkStart w:id="452" w:name="_Toc466970522"/>
      <w:bookmarkStart w:id="453" w:name="_Toc468462435"/>
      <w:bookmarkStart w:id="454" w:name="_Toc469482028"/>
      <w:bookmarkStart w:id="455" w:name="_Toc472411802"/>
      <w:bookmarkStart w:id="456" w:name="_Toc498589064"/>
      <w:r w:rsidRPr="00382A07">
        <w:rPr>
          <w:szCs w:val="24"/>
        </w:rPr>
        <w:t xml:space="preserve">Привлечение </w:t>
      </w:r>
      <w:bookmarkEnd w:id="443"/>
      <w:proofErr w:type="spellStart"/>
      <w:r w:rsidR="005B074F" w:rsidRPr="00382A07">
        <w:rPr>
          <w:szCs w:val="24"/>
        </w:rPr>
        <w:t>сопоставщиков</w:t>
      </w:r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7" w:name="_Ref191386461"/>
      <w:bookmarkStart w:id="458" w:name="_Toc440357099"/>
      <w:bookmarkStart w:id="459" w:name="_Toc440359654"/>
      <w:bookmarkStart w:id="460" w:name="_Toc440632117"/>
      <w:bookmarkStart w:id="461" w:name="_Toc440875938"/>
      <w:bookmarkStart w:id="462" w:name="_Toc441130966"/>
      <w:bookmarkStart w:id="463" w:name="_Toc447269781"/>
      <w:bookmarkStart w:id="464" w:name="_Toc464120603"/>
      <w:bookmarkStart w:id="465" w:name="_Toc466970523"/>
      <w:bookmarkStart w:id="466" w:name="_Toc468462436"/>
      <w:bookmarkStart w:id="467" w:name="_Toc469482029"/>
      <w:bookmarkStart w:id="468" w:name="_Toc472411803"/>
      <w:bookmarkStart w:id="469" w:name="_Toc498589065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_Ref191386482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7B194E">
        <w:fldChar w:fldCharType="begin"/>
      </w:r>
      <w:r w:rsidR="007B194E">
        <w:instrText xml:space="preserve"> REF _Ref191386407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7B194E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B14B93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3.3.8.2</w:t>
      </w:r>
      <w:r w:rsidR="00B14B93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0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1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8D6766">
        <w:rPr>
          <w:bCs w:val="0"/>
          <w:sz w:val="24"/>
          <w:szCs w:val="24"/>
        </w:rPr>
        <w:t>/Организатора</w:t>
      </w:r>
      <w:r w:rsidRPr="00382A07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2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2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7B194E">
        <w:fldChar w:fldCharType="begin"/>
      </w:r>
      <w:r w:rsidR="007B194E">
        <w:instrText xml:space="preserve"> REF _Ref307563248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7B194E">
        <w:rPr>
          <w:bCs w:val="0"/>
          <w:sz w:val="24"/>
          <w:szCs w:val="24"/>
        </w:rPr>
        <w:t>)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7B194E">
        <w:fldChar w:fldCharType="begin"/>
      </w:r>
      <w:r w:rsidR="007B194E">
        <w:instrText xml:space="preserve"> REF _Ref307563262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7B194E">
        <w:rPr>
          <w:bCs w:val="0"/>
          <w:sz w:val="24"/>
          <w:szCs w:val="24"/>
        </w:rPr>
        <w:t>)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7B194E">
        <w:fldChar w:fldCharType="begin"/>
      </w:r>
      <w:r w:rsidR="007B194E">
        <w:instrText xml:space="preserve"> REF _Ref306032591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7B194E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3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3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_Ref303669127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_Ref442188512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с)</w:t>
      </w:r>
      <w:r w:rsidR="007B194E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B14B93">
        <w:fldChar w:fldCharType="begin"/>
      </w:r>
      <w:r w:rsidR="00B14B93">
        <w:instrText xml:space="preserve"> REF _Ref464462966 \r \h  \* MERGEFORMAT </w:instrText>
      </w:r>
      <w:r w:rsidR="00B14B93">
        <w:fldChar w:fldCharType="separate"/>
      </w:r>
      <w:r w:rsidR="006305A1" w:rsidRPr="006305A1">
        <w:rPr>
          <w:sz w:val="24"/>
          <w:szCs w:val="24"/>
        </w:rPr>
        <w:t>х)</w:t>
      </w:r>
      <w:r w:rsidR="00B14B93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7B194E">
        <w:fldChar w:fldCharType="begin"/>
      </w:r>
      <w:r w:rsidR="007B194E">
        <w:instrText xml:space="preserve"> REF _Ref303587815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3.3.8.3</w:t>
      </w:r>
      <w:r w:rsidR="007B194E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_Ref440272510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7B194E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_Ref440291364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7B194E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</w:t>
      </w:r>
      <w:r w:rsidRPr="00382A07">
        <w:rPr>
          <w:bCs w:val="0"/>
          <w:sz w:val="24"/>
          <w:szCs w:val="24"/>
        </w:rPr>
        <w:lastRenderedPageBreak/>
        <w:t xml:space="preserve">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4" w:name="_Ref306114966"/>
      <w:bookmarkStart w:id="475" w:name="_Toc440357100"/>
      <w:bookmarkStart w:id="476" w:name="_Toc440359655"/>
      <w:bookmarkStart w:id="477" w:name="_Toc440632118"/>
      <w:bookmarkStart w:id="478" w:name="_Toc440875939"/>
      <w:bookmarkStart w:id="479" w:name="_Toc441130967"/>
      <w:bookmarkStart w:id="480" w:name="_Toc447269782"/>
      <w:bookmarkStart w:id="481" w:name="_Toc464120604"/>
      <w:bookmarkStart w:id="482" w:name="_Toc466970524"/>
      <w:bookmarkStart w:id="483" w:name="_Toc468462437"/>
      <w:bookmarkStart w:id="484" w:name="_Toc469482030"/>
      <w:bookmarkStart w:id="485" w:name="_Toc472411804"/>
      <w:bookmarkStart w:id="486" w:name="_Toc498589066"/>
      <w:r w:rsidRPr="00382A07">
        <w:rPr>
          <w:szCs w:val="24"/>
        </w:rPr>
        <w:t>Разъяснение Документации по запросу предложений</w:t>
      </w:r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382A07">
        <w:rPr>
          <w:bCs w:val="0"/>
          <w:iCs/>
          <w:sz w:val="24"/>
          <w:szCs w:val="24"/>
        </w:rPr>
        <w:t>случае</w:t>
      </w:r>
      <w:proofErr w:type="gramEnd"/>
      <w:r w:rsidRPr="00382A07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_Ref440969765 \r \h  \* MERGEFORMAT </w:instrText>
      </w:r>
      <w:r w:rsidR="007B194E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7B194E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7B194E">
        <w:fldChar w:fldCharType="begin"/>
      </w:r>
      <w:r w:rsidR="007B194E">
        <w:instrText xml:space="preserve"> REF _Ref440289401 \r \h  \* MERGEFORMAT </w:instrText>
      </w:r>
      <w:r w:rsidR="007B194E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7B194E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7" w:name="_Toc440357101"/>
      <w:bookmarkStart w:id="488" w:name="_Toc440359656"/>
      <w:bookmarkStart w:id="489" w:name="_Toc440632119"/>
      <w:bookmarkStart w:id="490" w:name="_Toc440875940"/>
      <w:bookmarkStart w:id="491" w:name="_Ref440969765"/>
      <w:bookmarkStart w:id="492" w:name="_Toc441130968"/>
      <w:bookmarkStart w:id="493" w:name="_Toc447269783"/>
      <w:bookmarkStart w:id="494" w:name="_Toc464120605"/>
      <w:bookmarkStart w:id="495" w:name="_Toc466970525"/>
      <w:bookmarkStart w:id="496" w:name="_Toc468462438"/>
      <w:bookmarkStart w:id="497" w:name="_Toc469482031"/>
      <w:bookmarkStart w:id="498" w:name="_Toc472411805"/>
      <w:bookmarkStart w:id="499" w:name="_Toc498589067"/>
      <w:r w:rsidRPr="00382A07">
        <w:rPr>
          <w:szCs w:val="24"/>
        </w:rPr>
        <w:t>Внесение изменений в Документацию по запросу предложений.</w:t>
      </w:r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0" w:name="_Ref440289401"/>
      <w:bookmarkStart w:id="501" w:name="_Toc440357102"/>
      <w:bookmarkStart w:id="502" w:name="_Toc440359657"/>
      <w:bookmarkStart w:id="503" w:name="_Toc440632120"/>
      <w:bookmarkStart w:id="504" w:name="_Toc440875941"/>
      <w:bookmarkStart w:id="505" w:name="_Toc441130969"/>
      <w:bookmarkStart w:id="506" w:name="_Toc447269784"/>
      <w:bookmarkStart w:id="507" w:name="_Toc464120606"/>
      <w:bookmarkStart w:id="508" w:name="_Toc466970526"/>
      <w:bookmarkStart w:id="509" w:name="_Toc468462439"/>
      <w:bookmarkStart w:id="510" w:name="_Toc469482032"/>
      <w:bookmarkStart w:id="511" w:name="_Toc472411806"/>
      <w:bookmarkStart w:id="512" w:name="_Toc498589068"/>
      <w:r w:rsidRPr="00382A07">
        <w:rPr>
          <w:szCs w:val="24"/>
        </w:rPr>
        <w:t>Продление срока окончания приема Заявок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3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4" w:name="_Toc299701566"/>
      <w:bookmarkStart w:id="515" w:name="_Ref306176386"/>
      <w:bookmarkStart w:id="516" w:name="_Ref440285128"/>
      <w:bookmarkStart w:id="517" w:name="_Toc440357103"/>
      <w:bookmarkStart w:id="518" w:name="_Toc440359658"/>
      <w:bookmarkStart w:id="519" w:name="_Toc440632121"/>
      <w:bookmarkStart w:id="520" w:name="_Toc440875942"/>
      <w:bookmarkStart w:id="521" w:name="_Toc441130970"/>
      <w:bookmarkStart w:id="522" w:name="_Toc447269785"/>
      <w:bookmarkStart w:id="523" w:name="_Toc464120607"/>
      <w:bookmarkStart w:id="524" w:name="_Toc466970527"/>
      <w:bookmarkStart w:id="525" w:name="_Toc468462440"/>
      <w:bookmarkStart w:id="526" w:name="_Toc469482033"/>
      <w:bookmarkStart w:id="527" w:name="_Toc472411807"/>
      <w:bookmarkStart w:id="528" w:name="_Toc498589069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>и, на сумму не менее</w:t>
      </w:r>
      <w:r w:rsidR="004816F5" w:rsidRPr="00DB5A15">
        <w:rPr>
          <w:bCs w:val="0"/>
          <w:sz w:val="24"/>
          <w:szCs w:val="24"/>
        </w:rPr>
        <w:t xml:space="preserve"> 3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7B194E">
        <w:fldChar w:fldCharType="begin"/>
      </w:r>
      <w:r w:rsidR="007B194E">
        <w:instrText xml:space="preserve"> REF _Ref467168844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3.3.14.3</w:t>
      </w:r>
      <w:r w:rsidR="007B194E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 xml:space="preserve"> (п. </w:t>
      </w:r>
      <w:r w:rsidR="007B194E">
        <w:fldChar w:fldCharType="begin"/>
      </w:r>
      <w:r w:rsidR="007B194E">
        <w:instrText xml:space="preserve"> REF _Ref442263553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3.3.14.4</w:t>
      </w:r>
      <w:r w:rsidR="007B194E">
        <w:fldChar w:fldCharType="end"/>
      </w:r>
      <w:r w:rsidRPr="00DB5A15">
        <w:rPr>
          <w:sz w:val="24"/>
          <w:szCs w:val="24"/>
        </w:rPr>
        <w:t xml:space="preserve">). Выбор способа обеспечения исполнения обязательств, связанных с участием в Запросе предложений и подачей Заявки, </w:t>
      </w:r>
      <w:r w:rsidRPr="00DB5A15">
        <w:rPr>
          <w:sz w:val="24"/>
          <w:szCs w:val="24"/>
        </w:rPr>
        <w:lastRenderedPageBreak/>
        <w:t>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29" w:name="_Ref46716884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29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0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0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_Ref440272678 \r \h  \* MERGEFORMAT </w:instrText>
      </w:r>
      <w:r w:rsidR="007B194E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7B194E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1" w:name="_Ref307586570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соглашении</w:t>
      </w:r>
      <w:proofErr w:type="gramEnd"/>
      <w:r w:rsidRPr="00382A07">
        <w:rPr>
          <w:sz w:val="24"/>
          <w:szCs w:val="24"/>
        </w:rPr>
        <w:t xml:space="preserve"> о неустойке должно быть указано</w:t>
      </w:r>
      <w:bookmarkStart w:id="532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531"/>
      <w:bookmarkEnd w:id="532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7B194E">
        <w:fldChar w:fldCharType="begin"/>
      </w:r>
      <w:r w:rsidR="007B194E">
        <w:instrText xml:space="preserve"> REF _Ref306008743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3.12</w:t>
      </w:r>
      <w:r w:rsidR="00B14B93">
        <w:fldChar w:fldCharType="end"/>
      </w:r>
      <w:r w:rsidRPr="00382A07">
        <w:rPr>
          <w:bCs w:val="0"/>
          <w:sz w:val="24"/>
          <w:szCs w:val="24"/>
        </w:rPr>
        <w:t>);</w:t>
      </w:r>
      <w:proofErr w:type="gramEnd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B14B93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B14B93">
        <w:rPr>
          <w:bCs w:val="0"/>
          <w:sz w:val="24"/>
          <w:szCs w:val="24"/>
        </w:rPr>
      </w:r>
      <w:r w:rsidR="00B14B93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B14B93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3" w:name="_Ref307563802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случаях</w:t>
      </w:r>
      <w:proofErr w:type="gramEnd"/>
      <w:r w:rsidRPr="00382A07">
        <w:rPr>
          <w:sz w:val="24"/>
          <w:szCs w:val="24"/>
        </w:rPr>
        <w:t xml:space="preserve">, указанных </w:t>
      </w:r>
      <w:r w:rsidRPr="00CA44AD">
        <w:rPr>
          <w:sz w:val="24"/>
          <w:szCs w:val="24"/>
        </w:rPr>
        <w:t xml:space="preserve">в п. </w:t>
      </w:r>
      <w:r w:rsidR="007B194E">
        <w:fldChar w:fldCharType="begin"/>
      </w:r>
      <w:r w:rsidR="007B194E">
        <w:instrText xml:space="preserve"> REF _Ref305753174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3.3.14.3.2</w:t>
      </w:r>
      <w:r w:rsidR="007B194E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</w:t>
      </w:r>
      <w:r w:rsidR="008D6766">
        <w:rPr>
          <w:sz w:val="24"/>
          <w:szCs w:val="24"/>
        </w:rPr>
        <w:t>Организатору</w:t>
      </w:r>
      <w:r w:rsidRPr="00CA44AD">
        <w:rPr>
          <w:sz w:val="24"/>
          <w:szCs w:val="24"/>
        </w:rPr>
        <w:t xml:space="preserve"> неустойку в размере </w:t>
      </w:r>
      <w:bookmarkEnd w:id="533"/>
      <w:r w:rsidR="000A7A8E" w:rsidRPr="00CA44AD">
        <w:rPr>
          <w:sz w:val="24"/>
          <w:szCs w:val="24"/>
        </w:rPr>
        <w:t>3% 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4" w:name="_Ref299109207"/>
      <w:bookmarkStart w:id="535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34"/>
      <w:bookmarkEnd w:id="535"/>
    </w:p>
    <w:p w:rsidR="008D1B83" w:rsidRPr="00BE1BE9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7B194E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7B194E">
        <w:fldChar w:fldCharType="begin"/>
      </w:r>
      <w:r w:rsidR="007B194E">
        <w:instrText xml:space="preserve"> REF _Ref441574460 \r \h  \* MERGEFORMAT </w:instrText>
      </w:r>
      <w:r w:rsidR="007B194E">
        <w:fldChar w:fldCharType="separate"/>
      </w:r>
      <w:r w:rsidR="006305A1" w:rsidRPr="006305A1">
        <w:rPr>
          <w:sz w:val="24"/>
          <w:szCs w:val="24"/>
          <w:lang w:eastAsia="ru-RU"/>
        </w:rPr>
        <w:t>5.13</w:t>
      </w:r>
      <w:r w:rsidR="007B194E">
        <w:fldChar w:fldCharType="end"/>
      </w:r>
      <w:r w:rsidRPr="00382A07">
        <w:rPr>
          <w:sz w:val="24"/>
          <w:szCs w:val="24"/>
        </w:rPr>
        <w:t xml:space="preserve">), в срок не позднее даты и времени </w:t>
      </w:r>
      <w:r w:rsidRPr="00BE1BE9">
        <w:rPr>
          <w:sz w:val="24"/>
          <w:szCs w:val="24"/>
        </w:rPr>
        <w:t xml:space="preserve">окончания приема заявок, указанных в пункте </w:t>
      </w:r>
      <w:r w:rsidR="007B194E" w:rsidRPr="00BE1BE9">
        <w:fldChar w:fldCharType="begin"/>
      </w:r>
      <w:r w:rsidR="007B194E" w:rsidRPr="00BE1BE9">
        <w:instrText xml:space="preserve"> REF _Ref440289953 \r \h  \* MERGEFORMAT </w:instrText>
      </w:r>
      <w:r w:rsidR="007B194E" w:rsidRPr="00BE1BE9">
        <w:fldChar w:fldCharType="separate"/>
      </w:r>
      <w:r w:rsidR="006305A1" w:rsidRPr="00BE1BE9">
        <w:rPr>
          <w:sz w:val="24"/>
          <w:szCs w:val="24"/>
        </w:rPr>
        <w:t>3.4.1.3</w:t>
      </w:r>
      <w:r w:rsidR="007B194E" w:rsidRPr="00BE1BE9">
        <w:fldChar w:fldCharType="end"/>
      </w:r>
      <w:r w:rsidRPr="00BE1BE9">
        <w:rPr>
          <w:sz w:val="24"/>
          <w:szCs w:val="24"/>
        </w:rPr>
        <w:t xml:space="preserve"> настоящей Документации, по адресу: </w:t>
      </w:r>
      <w:r w:rsidR="00DC32FC" w:rsidRPr="00BE1BE9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BE1BE9">
        <w:rPr>
          <w:sz w:val="24"/>
          <w:szCs w:val="24"/>
        </w:rPr>
        <w:t>каб</w:t>
      </w:r>
      <w:proofErr w:type="spellEnd"/>
      <w:r w:rsidR="00DC32FC" w:rsidRPr="00BE1BE9">
        <w:rPr>
          <w:sz w:val="24"/>
          <w:szCs w:val="24"/>
        </w:rPr>
        <w:t xml:space="preserve">. №303, исполнительный сотрудник - </w:t>
      </w:r>
      <w:r w:rsidR="008770BA" w:rsidRPr="00BE1BE9">
        <w:rPr>
          <w:sz w:val="24"/>
          <w:szCs w:val="24"/>
        </w:rPr>
        <w:t>Горностаева</w:t>
      </w:r>
      <w:r w:rsidR="00DC32FC" w:rsidRPr="00BE1BE9">
        <w:rPr>
          <w:sz w:val="24"/>
          <w:szCs w:val="24"/>
        </w:rPr>
        <w:t xml:space="preserve"> Татьяна Валентиновна, контактный телефон (495) 747-92-92</w:t>
      </w:r>
      <w:r w:rsidRPr="00BE1BE9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BE1BE9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E1BE9">
        <w:rPr>
          <w:sz w:val="24"/>
          <w:szCs w:val="24"/>
        </w:rPr>
        <w:t>Пометка «</w:t>
      </w:r>
      <w:r w:rsidRPr="00BE1BE9">
        <w:rPr>
          <w:bCs w:val="0"/>
          <w:sz w:val="24"/>
          <w:szCs w:val="24"/>
        </w:rPr>
        <w:t xml:space="preserve"> Соглашение о неустойке</w:t>
      </w:r>
      <w:r w:rsidRPr="00BE1BE9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7B194E">
        <w:fldChar w:fldCharType="begin"/>
      </w:r>
      <w:r w:rsidR="007B194E">
        <w:instrText xml:space="preserve"> REF _Ref191386085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1.1.1</w:t>
      </w:r>
      <w:r w:rsidR="007B194E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7B194E">
        <w:fldChar w:fldCharType="begin"/>
      </w:r>
      <w:r w:rsidR="007B194E">
        <w:instrText xml:space="preserve"> REF _Ref303323780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1.1.4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lastRenderedPageBreak/>
        <w:t xml:space="preserve">указанные в п. </w:t>
      </w:r>
      <w:r w:rsidR="007B194E">
        <w:fldChar w:fldCharType="begin"/>
      </w:r>
      <w:r w:rsidR="007B194E">
        <w:instrText xml:space="preserve"> REF _Ref467569911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3.3.14.5</w:t>
      </w:r>
      <w:r w:rsidR="007B194E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6" w:name="_Ref442263553"/>
      <w:bookmarkStart w:id="537" w:name="_Ref442188624"/>
      <w:r w:rsidRPr="00DB5A15">
        <w:rPr>
          <w:sz w:val="24"/>
          <w:szCs w:val="24"/>
        </w:rPr>
        <w:t xml:space="preserve">В </w:t>
      </w:r>
      <w:proofErr w:type="gramStart"/>
      <w:r w:rsidRPr="00DB5A15">
        <w:rPr>
          <w:sz w:val="24"/>
          <w:szCs w:val="24"/>
        </w:rPr>
        <w:t>случае</w:t>
      </w:r>
      <w:proofErr w:type="gramEnd"/>
      <w:r w:rsidRPr="00DB5A15">
        <w:rPr>
          <w:sz w:val="24"/>
          <w:szCs w:val="24"/>
        </w:rPr>
        <w:t xml:space="preserve"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Pr="00DB5A15">
        <w:rPr>
          <w:sz w:val="24"/>
          <w:szCs w:val="24"/>
        </w:rPr>
        <w:t>, то данный вид обеспечения должен соответствовать следующим требованиям:</w:t>
      </w:r>
      <w:bookmarkEnd w:id="536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 xml:space="preserve">): до момента истечения срока окончания приема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szCs w:val="24"/>
        </w:rPr>
        <w:t>3.4.1.3</w:t>
      </w:r>
      <w:r w:rsidR="007B194E">
        <w:fldChar w:fldCharType="end"/>
      </w:r>
      <w:r w:rsidRPr="00DB5A15">
        <w:rPr>
          <w:szCs w:val="24"/>
        </w:rPr>
        <w:t xml:space="preserve">).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, если на момент истечения срока окончания приема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szCs w:val="24"/>
        </w:rPr>
        <w:t>3.4.1.3</w:t>
      </w:r>
      <w:r w:rsidR="007B194E">
        <w:fldChar w:fldCharType="end"/>
      </w:r>
      <w:r w:rsidRPr="00DB5A15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>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Денежные средства вносятся Участником на расчетный счет </w:t>
      </w:r>
      <w:r w:rsidR="008D6766">
        <w:rPr>
          <w:szCs w:val="24"/>
        </w:rPr>
        <w:t>Организатора</w:t>
      </w:r>
      <w:r w:rsidRPr="00DB5A15">
        <w:rPr>
          <w:szCs w:val="24"/>
        </w:rPr>
        <w:t>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DB5A15">
        <w:rPr>
          <w:szCs w:val="24"/>
        </w:rPr>
        <w:t>поручении</w:t>
      </w:r>
      <w:proofErr w:type="gramEnd"/>
      <w:r w:rsidRPr="00DB5A15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DB5A15">
        <w:rPr>
          <w:szCs w:val="24"/>
        </w:rPr>
        <w:t>случае</w:t>
      </w:r>
      <w:proofErr w:type="gramEnd"/>
      <w:r w:rsidRPr="00DB5A15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BE1BE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BE1BE9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BE1BE9">
        <w:rPr>
          <w:rFonts w:eastAsia="Calibri"/>
          <w:szCs w:val="24"/>
          <w:lang w:eastAsia="en-US"/>
        </w:rPr>
        <w:t xml:space="preserve"> копию </w:t>
      </w:r>
      <w:r w:rsidRPr="00BE1BE9">
        <w:rPr>
          <w:szCs w:val="24"/>
        </w:rPr>
        <w:t>платежного</w:t>
      </w:r>
      <w:r w:rsidRPr="00BE1BE9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7B194E" w:rsidRPr="00BE1BE9">
        <w:fldChar w:fldCharType="begin"/>
      </w:r>
      <w:r w:rsidR="007B194E" w:rsidRPr="00BE1BE9">
        <w:instrText xml:space="preserve"> REF _Ref55335823 \r \h  \* MERGEFORMAT </w:instrText>
      </w:r>
      <w:r w:rsidR="007B194E" w:rsidRPr="00BE1BE9">
        <w:fldChar w:fldCharType="separate"/>
      </w:r>
      <w:r w:rsidR="006305A1" w:rsidRPr="00BE1BE9">
        <w:rPr>
          <w:rFonts w:eastAsia="Calibri"/>
          <w:szCs w:val="24"/>
          <w:lang w:eastAsia="en-US"/>
        </w:rPr>
        <w:t>5.6</w:t>
      </w:r>
      <w:r w:rsidR="007B194E" w:rsidRPr="00BE1BE9">
        <w:fldChar w:fldCharType="end"/>
      </w:r>
      <w:r w:rsidRPr="00BE1BE9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BE1BE9">
        <w:rPr>
          <w:rFonts w:eastAsia="Calibri"/>
          <w:szCs w:val="24"/>
          <w:lang w:eastAsia="en-US"/>
        </w:rPr>
        <w:t>Горностаевой</w:t>
      </w:r>
      <w:r w:rsidRPr="00BE1BE9">
        <w:rPr>
          <w:rFonts w:eastAsia="Calibri"/>
          <w:szCs w:val="24"/>
          <w:lang w:eastAsia="en-US"/>
        </w:rPr>
        <w:t xml:space="preserve"> Татьяне</w:t>
      </w:r>
      <w:proofErr w:type="gramEnd"/>
      <w:r w:rsidRPr="00BE1BE9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6" w:history="1">
        <w:r w:rsidR="00FB1064" w:rsidRPr="00BE1BE9">
          <w:rPr>
            <w:rFonts w:eastAsia="Calibri"/>
            <w:u w:val="single"/>
            <w:lang w:eastAsia="en-US"/>
          </w:rPr>
          <w:t>Gornostaeva.TV@mrsk-1.ru</w:t>
        </w:r>
      </w:hyperlink>
      <w:r w:rsidRPr="00BE1BE9">
        <w:rPr>
          <w:rFonts w:eastAsia="Calibri"/>
          <w:szCs w:val="24"/>
          <w:lang w:eastAsia="en-US"/>
        </w:rPr>
        <w:t xml:space="preserve">. Данные документы необходимо направить </w:t>
      </w:r>
      <w:r w:rsidR="008D6766" w:rsidRPr="00BE1BE9">
        <w:rPr>
          <w:rFonts w:eastAsia="Calibri"/>
          <w:szCs w:val="24"/>
          <w:lang w:eastAsia="en-US"/>
        </w:rPr>
        <w:t>Организатору</w:t>
      </w:r>
      <w:r w:rsidRPr="00BE1BE9">
        <w:rPr>
          <w:rFonts w:eastAsia="Calibri"/>
          <w:szCs w:val="24"/>
          <w:lang w:eastAsia="en-US"/>
        </w:rPr>
        <w:t xml:space="preserve"> </w:t>
      </w:r>
      <w:r w:rsidRPr="00BE1BE9">
        <w:rPr>
          <w:szCs w:val="24"/>
        </w:rPr>
        <w:t xml:space="preserve">до момента истечения срока окончания приема заявок (п. </w:t>
      </w:r>
      <w:r w:rsidR="007B194E" w:rsidRPr="00BE1BE9">
        <w:fldChar w:fldCharType="begin"/>
      </w:r>
      <w:r w:rsidR="007B194E" w:rsidRPr="00BE1BE9">
        <w:instrText xml:space="preserve"> REF _Ref440289953 \r \h  \* MERGEFORMAT </w:instrText>
      </w:r>
      <w:r w:rsidR="007B194E" w:rsidRPr="00BE1BE9">
        <w:fldChar w:fldCharType="separate"/>
      </w:r>
      <w:r w:rsidR="006305A1" w:rsidRPr="00BE1BE9">
        <w:rPr>
          <w:szCs w:val="24"/>
        </w:rPr>
        <w:t>3.4.1.3</w:t>
      </w:r>
      <w:r w:rsidR="007B194E" w:rsidRPr="00BE1BE9">
        <w:fldChar w:fldCharType="end"/>
      </w:r>
      <w:r w:rsidRPr="00BE1BE9">
        <w:rPr>
          <w:szCs w:val="24"/>
        </w:rPr>
        <w:t>).</w:t>
      </w:r>
    </w:p>
    <w:p w:rsidR="006D2FCD" w:rsidRPr="00BE1BE9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8" w:name="_Ref468973820"/>
      <w:r w:rsidRPr="00BE1BE9">
        <w:rPr>
          <w:rFonts w:eastAsia="Calibri"/>
          <w:szCs w:val="24"/>
          <w:lang w:eastAsia="en-US"/>
        </w:rPr>
        <w:t>Реквизиты</w:t>
      </w:r>
      <w:r w:rsidRPr="00BE1BE9">
        <w:rPr>
          <w:szCs w:val="24"/>
        </w:rPr>
        <w:t xml:space="preserve"> </w:t>
      </w:r>
      <w:r w:rsidR="008D6766" w:rsidRPr="00BE1BE9">
        <w:rPr>
          <w:szCs w:val="24"/>
        </w:rPr>
        <w:t>Организатора</w:t>
      </w:r>
      <w:r w:rsidRPr="00BE1BE9">
        <w:rPr>
          <w:szCs w:val="24"/>
        </w:rPr>
        <w:t xml:space="preserve"> для перечисления денежных сре</w:t>
      </w:r>
      <w:proofErr w:type="gramStart"/>
      <w:r w:rsidRPr="00BE1BE9">
        <w:rPr>
          <w:szCs w:val="24"/>
        </w:rPr>
        <w:t>дств в к</w:t>
      </w:r>
      <w:proofErr w:type="gramEnd"/>
      <w:r w:rsidRPr="00BE1BE9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8"/>
    </w:p>
    <w:p w:rsidR="006D2FCD" w:rsidRPr="00BE1BE9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E1BE9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BE1BE9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E1BE9">
        <w:rPr>
          <w:sz w:val="24"/>
          <w:szCs w:val="24"/>
        </w:rPr>
        <w:lastRenderedPageBreak/>
        <w:t>ИНН/КПП: 6901067107/997450001</w:t>
      </w:r>
    </w:p>
    <w:p w:rsidR="006D2FCD" w:rsidRPr="00BE1BE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BE1BE9">
        <w:rPr>
          <w:sz w:val="24"/>
          <w:szCs w:val="24"/>
        </w:rPr>
        <w:t>р</w:t>
      </w:r>
      <w:proofErr w:type="gramEnd"/>
      <w:r w:rsidRPr="00BE1BE9">
        <w:rPr>
          <w:sz w:val="24"/>
          <w:szCs w:val="24"/>
        </w:rPr>
        <w:t>/с: 40702810000000019885 в ПАО РОСБАНК</w:t>
      </w:r>
    </w:p>
    <w:p w:rsidR="006D2FCD" w:rsidRPr="00BE1BE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E1BE9">
        <w:rPr>
          <w:sz w:val="24"/>
          <w:szCs w:val="24"/>
        </w:rPr>
        <w:t>БИК: 044525256</w:t>
      </w:r>
    </w:p>
    <w:p w:rsidR="006D2FCD" w:rsidRPr="00BE1BE9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E1BE9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E1BE9">
        <w:rPr>
          <w:rFonts w:eastAsia="Calibri"/>
          <w:szCs w:val="24"/>
          <w:lang w:eastAsia="en-US"/>
        </w:rPr>
        <w:t>Предоставленное</w:t>
      </w:r>
      <w:r w:rsidRPr="00BE1BE9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</w:t>
      </w:r>
      <w:r w:rsidR="008D6766" w:rsidRPr="00BE1BE9">
        <w:rPr>
          <w:szCs w:val="24"/>
        </w:rPr>
        <w:t>Организатора</w:t>
      </w:r>
      <w:r w:rsidRPr="00BE1BE9">
        <w:rPr>
          <w:szCs w:val="24"/>
        </w:rPr>
        <w:t xml:space="preserve">, возвращается </w:t>
      </w:r>
      <w:r w:rsidR="008D6766" w:rsidRPr="00BE1BE9">
        <w:rPr>
          <w:szCs w:val="24"/>
        </w:rPr>
        <w:t>Организатор</w:t>
      </w:r>
      <w:r w:rsidRPr="00BE1BE9">
        <w:rPr>
          <w:szCs w:val="24"/>
        </w:rPr>
        <w:t>ом</w:t>
      </w:r>
      <w:r w:rsidRPr="00DB5A15">
        <w:rPr>
          <w:szCs w:val="24"/>
        </w:rPr>
        <w:t xml:space="preserve">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 xml:space="preserve">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 течение семи рабочих дней со дня поступления </w:t>
      </w:r>
      <w:r w:rsidR="008D6766">
        <w:rPr>
          <w:sz w:val="24"/>
          <w:szCs w:val="24"/>
        </w:rPr>
        <w:t>Организатор</w:t>
      </w:r>
      <w:r w:rsidRPr="00DB5A15">
        <w:rPr>
          <w:sz w:val="24"/>
          <w:szCs w:val="24"/>
        </w:rPr>
        <w:t>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7B194E">
        <w:fldChar w:fldCharType="begin"/>
      </w:r>
      <w:r w:rsidR="007B194E">
        <w:instrText xml:space="preserve"> REF _Ref306140451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3.14</w:t>
      </w:r>
      <w:r w:rsidR="007B194E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9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7"/>
      <w:bookmarkEnd w:id="539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0" w:name="_Ref305973214"/>
      <w:bookmarkStart w:id="541" w:name="_Toc498589070"/>
      <w:r w:rsidRPr="00382A07">
        <w:t>Подача Заявок и их прием</w:t>
      </w:r>
      <w:bookmarkStart w:id="542" w:name="_Ref56229451"/>
      <w:bookmarkEnd w:id="513"/>
      <w:bookmarkEnd w:id="540"/>
      <w:bookmarkEnd w:id="54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3" w:name="_Toc439323707"/>
      <w:bookmarkStart w:id="544" w:name="_Toc440357105"/>
      <w:bookmarkStart w:id="545" w:name="_Toc440359660"/>
      <w:bookmarkStart w:id="546" w:name="_Toc440632123"/>
      <w:bookmarkStart w:id="547" w:name="_Toc440875944"/>
      <w:bookmarkStart w:id="548" w:name="_Toc441130972"/>
      <w:bookmarkStart w:id="549" w:name="_Toc447269787"/>
      <w:bookmarkStart w:id="550" w:name="_Toc464120609"/>
      <w:bookmarkStart w:id="551" w:name="_Toc466970529"/>
      <w:bookmarkStart w:id="552" w:name="_Toc468462442"/>
      <w:bookmarkStart w:id="553" w:name="_Toc469482035"/>
      <w:bookmarkStart w:id="554" w:name="_Toc472411809"/>
      <w:bookmarkStart w:id="555" w:name="_Toc498589071"/>
      <w:r w:rsidRPr="00382A07">
        <w:rPr>
          <w:szCs w:val="24"/>
        </w:rPr>
        <w:t>Подача Заявок через ЭТП</w:t>
      </w:r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6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и на ЭТП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BE1BE9">
        <w:rPr>
          <w:b/>
          <w:bCs w:val="0"/>
          <w:sz w:val="24"/>
          <w:szCs w:val="24"/>
        </w:rPr>
        <w:t xml:space="preserve">минут </w:t>
      </w:r>
      <w:r w:rsidR="00BE1BE9" w:rsidRPr="00BE1BE9">
        <w:rPr>
          <w:b/>
          <w:bCs w:val="0"/>
          <w:sz w:val="24"/>
          <w:szCs w:val="24"/>
        </w:rPr>
        <w:t>0</w:t>
      </w:r>
      <w:r w:rsidR="00A47D12">
        <w:rPr>
          <w:b/>
          <w:bCs w:val="0"/>
          <w:sz w:val="24"/>
          <w:szCs w:val="24"/>
        </w:rPr>
        <w:t>5</w:t>
      </w:r>
      <w:r w:rsidR="002B5044" w:rsidRPr="00BE1BE9">
        <w:rPr>
          <w:b/>
          <w:bCs w:val="0"/>
          <w:sz w:val="24"/>
          <w:szCs w:val="24"/>
        </w:rPr>
        <w:t xml:space="preserve"> </w:t>
      </w:r>
      <w:r w:rsidR="00BE1BE9" w:rsidRPr="00BE1BE9">
        <w:rPr>
          <w:b/>
          <w:bCs w:val="0"/>
          <w:sz w:val="24"/>
          <w:szCs w:val="24"/>
        </w:rPr>
        <w:t>февраля</w:t>
      </w:r>
      <w:r w:rsidR="002B5044" w:rsidRPr="00BE1BE9">
        <w:rPr>
          <w:b/>
          <w:bCs w:val="0"/>
          <w:sz w:val="24"/>
          <w:szCs w:val="24"/>
        </w:rPr>
        <w:t xml:space="preserve"> </w:t>
      </w:r>
      <w:r w:rsidR="009F25BF" w:rsidRPr="00BE1BE9">
        <w:rPr>
          <w:b/>
          <w:bCs w:val="0"/>
          <w:sz w:val="24"/>
          <w:szCs w:val="24"/>
        </w:rPr>
        <w:t>2018</w:t>
      </w:r>
      <w:r w:rsidR="002B5044" w:rsidRPr="00BE1BE9">
        <w:rPr>
          <w:b/>
          <w:bCs w:val="0"/>
          <w:sz w:val="24"/>
          <w:szCs w:val="24"/>
        </w:rPr>
        <w:t xml:space="preserve"> года</w:t>
      </w:r>
      <w:r w:rsidR="00BC2634" w:rsidRPr="00BE1BE9">
        <w:rPr>
          <w:b/>
          <w:bCs w:val="0"/>
          <w:sz w:val="24"/>
          <w:szCs w:val="24"/>
        </w:rPr>
        <w:t xml:space="preserve">, </w:t>
      </w:r>
      <w:r w:rsidR="00BC2634" w:rsidRPr="00BE1BE9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BE1BE9">
        <w:rPr>
          <w:bCs w:val="0"/>
          <w:spacing w:val="-2"/>
          <w:sz w:val="24"/>
          <w:szCs w:val="24"/>
        </w:rPr>
        <w:t>(под</w:t>
      </w:r>
      <w:r w:rsidR="00BC2634" w:rsidRPr="00BE1BE9">
        <w:rPr>
          <w:bCs w:val="0"/>
          <w:sz w:val="24"/>
          <w:szCs w:val="24"/>
        </w:rPr>
        <w:t xml:space="preserve">раздел </w:t>
      </w:r>
      <w:r w:rsidR="007B194E" w:rsidRPr="00BE1BE9">
        <w:fldChar w:fldCharType="begin"/>
      </w:r>
      <w:r w:rsidR="007B194E" w:rsidRPr="00BE1BE9">
        <w:instrText xml:space="preserve"> REF _Ref55336310 \r \h  \* MERGEFORMAT </w:instrText>
      </w:r>
      <w:r w:rsidR="007B194E" w:rsidRPr="00BE1BE9">
        <w:fldChar w:fldCharType="separate"/>
      </w:r>
      <w:r w:rsidR="006305A1" w:rsidRPr="00BE1BE9">
        <w:rPr>
          <w:bCs w:val="0"/>
          <w:sz w:val="24"/>
          <w:szCs w:val="24"/>
        </w:rPr>
        <w:t>5.1</w:t>
      </w:r>
      <w:r w:rsidR="007B194E" w:rsidRPr="00BE1BE9">
        <w:fldChar w:fldCharType="end"/>
      </w:r>
      <w:r w:rsidR="00BC2634" w:rsidRPr="00BE1BE9">
        <w:rPr>
          <w:bCs w:val="0"/>
          <w:sz w:val="24"/>
          <w:szCs w:val="24"/>
          <w:lang w:eastAsia="ru-RU"/>
        </w:rPr>
        <w:t>)</w:t>
      </w:r>
      <w:r w:rsidR="00BC2634" w:rsidRPr="00BE1BE9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</w:t>
      </w:r>
      <w:r w:rsidR="00BC2634" w:rsidRPr="00382A07">
        <w:rPr>
          <w:bCs w:val="0"/>
          <w:sz w:val="24"/>
          <w:szCs w:val="24"/>
        </w:rPr>
        <w:t xml:space="preserve">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6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7" w:name="_Ref115077798"/>
      <w:bookmarkStart w:id="558" w:name="_Toc439323708"/>
      <w:bookmarkStart w:id="559" w:name="_Toc440357106"/>
      <w:bookmarkStart w:id="560" w:name="_Toc440359661"/>
      <w:bookmarkStart w:id="561" w:name="_Toc440632124"/>
      <w:bookmarkStart w:id="562" w:name="_Toc440875945"/>
      <w:bookmarkStart w:id="563" w:name="_Toc441130973"/>
      <w:bookmarkStart w:id="564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382A07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</w:t>
      </w:r>
      <w:r w:rsidR="008D6766">
        <w:rPr>
          <w:bCs w:val="0"/>
          <w:sz w:val="24"/>
          <w:szCs w:val="24"/>
        </w:rPr>
        <w:t>/Организатор</w:t>
      </w:r>
      <w:r w:rsidRPr="00382A07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</w:t>
      </w:r>
      <w:r w:rsidRPr="00382A07">
        <w:rPr>
          <w:bCs w:val="0"/>
          <w:sz w:val="24"/>
          <w:szCs w:val="24"/>
        </w:rPr>
        <w:lastRenderedPageBreak/>
        <w:t>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5" w:name="_Toc464120610"/>
      <w:bookmarkStart w:id="566" w:name="_Toc466970530"/>
      <w:bookmarkStart w:id="567" w:name="_Toc468462443"/>
      <w:bookmarkStart w:id="568" w:name="_Toc469482036"/>
      <w:bookmarkStart w:id="569" w:name="_Toc472411810"/>
      <w:bookmarkStart w:id="570" w:name="_Toc498589072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</w:p>
    <w:bookmarkEnd w:id="542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7B194E">
        <w:fldChar w:fldCharType="begin"/>
      </w:r>
      <w:r w:rsidR="007B194E">
        <w:instrText xml:space="preserve"> REF _Ref440272256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5.12</w:t>
      </w:r>
      <w:r w:rsidR="007B194E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7B194E">
        <w:fldChar w:fldCharType="begin"/>
      </w:r>
      <w:r w:rsidR="007B194E">
        <w:instrText xml:space="preserve"> REF _Ref467569419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5.13</w:t>
      </w:r>
      <w:r w:rsidR="007B194E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1" w:name="_Ref303683883"/>
      <w:bookmarkStart w:id="572" w:name="_Toc498589073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1"/>
      <w:bookmarkEnd w:id="572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3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_Ref440289953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7B194E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7B194E">
        <w:fldChar w:fldCharType="begin"/>
      </w:r>
      <w:r w:rsidR="007B194E">
        <w:instrText xml:space="preserve"> REF _Ref55279015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3.3.1.6</w:t>
      </w:r>
      <w:r w:rsidR="007B194E">
        <w:fldChar w:fldCharType="end"/>
      </w:r>
      <w:r w:rsidRPr="00382A07">
        <w:rPr>
          <w:sz w:val="24"/>
          <w:szCs w:val="24"/>
        </w:rPr>
        <w:t xml:space="preserve">, </w:t>
      </w:r>
      <w:r w:rsidR="007B194E">
        <w:fldChar w:fldCharType="begin"/>
      </w:r>
      <w:r w:rsidR="007B194E">
        <w:instrText xml:space="preserve"> REF _Ref195087786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3.3.1.7</w:t>
      </w:r>
      <w:r w:rsidR="007B194E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4" w:name="_Ref468199992"/>
      <w:bookmarkStart w:id="575" w:name="_Ref468200102"/>
      <w:bookmarkStart w:id="576" w:name="_Toc498589074"/>
      <w:r w:rsidRPr="00382A07">
        <w:t>Оценка Заявок и проведение переговоров</w:t>
      </w:r>
      <w:bookmarkEnd w:id="573"/>
      <w:bookmarkEnd w:id="574"/>
      <w:bookmarkEnd w:id="575"/>
      <w:bookmarkEnd w:id="576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7" w:name="_Toc439323711"/>
      <w:bookmarkStart w:id="578" w:name="_Toc440357109"/>
      <w:bookmarkStart w:id="579" w:name="_Toc440359664"/>
      <w:bookmarkStart w:id="580" w:name="_Toc440632127"/>
      <w:bookmarkStart w:id="581" w:name="_Toc440875948"/>
      <w:bookmarkStart w:id="582" w:name="_Toc441130976"/>
      <w:bookmarkStart w:id="583" w:name="_Toc447269791"/>
      <w:bookmarkStart w:id="584" w:name="_Toc464120613"/>
      <w:bookmarkStart w:id="585" w:name="_Toc466970533"/>
      <w:bookmarkStart w:id="586" w:name="_Toc468462446"/>
      <w:bookmarkStart w:id="587" w:name="_Toc469482039"/>
      <w:bookmarkStart w:id="588" w:name="_Toc472411813"/>
      <w:bookmarkStart w:id="589" w:name="_Toc498589075"/>
      <w:r w:rsidRPr="00382A07">
        <w:rPr>
          <w:szCs w:val="24"/>
        </w:rPr>
        <w:t>Общие положения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</w:t>
      </w:r>
      <w:r w:rsidR="008D6766">
        <w:rPr>
          <w:sz w:val="24"/>
          <w:szCs w:val="24"/>
        </w:rPr>
        <w:t>ах</w:t>
      </w:r>
      <w:r w:rsidR="008F7BD0" w:rsidRPr="00382A07">
        <w:rPr>
          <w:sz w:val="24"/>
          <w:szCs w:val="24"/>
        </w:rPr>
        <w:t xml:space="preserve"> </w:t>
      </w:r>
      <w:r w:rsidR="001A3C31" w:rsidRPr="00382A07">
        <w:rPr>
          <w:iCs/>
          <w:sz w:val="24"/>
          <w:szCs w:val="24"/>
        </w:rPr>
        <w:t>ПАО «МРСК Центра»</w:t>
      </w:r>
      <w:r w:rsidR="008D6766" w:rsidRPr="008D676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>и ПАО «МРСК Центра и Приволжья»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  <w:proofErr w:type="gramEnd"/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7B194E">
        <w:fldChar w:fldCharType="begin"/>
      </w:r>
      <w:r w:rsidR="007B194E">
        <w:instrText xml:space="preserve"> REF _Ref93089454 \n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7B194E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7B194E">
        <w:fldChar w:fldCharType="begin"/>
      </w:r>
      <w:r w:rsidR="007B194E">
        <w:instrText xml:space="preserve"> REF _Ref303670674 \n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7B194E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_Ref306138385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7B194E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0" w:name="_Ref93089454"/>
      <w:bookmarkStart w:id="591" w:name="_Toc439323712"/>
      <w:bookmarkStart w:id="592" w:name="_Toc440357110"/>
      <w:bookmarkStart w:id="593" w:name="_Toc440359665"/>
      <w:bookmarkStart w:id="594" w:name="_Toc440632128"/>
      <w:bookmarkStart w:id="595" w:name="_Toc440875949"/>
      <w:bookmarkStart w:id="596" w:name="_Toc441130977"/>
      <w:bookmarkStart w:id="597" w:name="_Toc447269792"/>
      <w:bookmarkStart w:id="598" w:name="_Toc464120614"/>
      <w:bookmarkStart w:id="599" w:name="_Toc466970534"/>
      <w:bookmarkStart w:id="600" w:name="_Toc468462447"/>
      <w:bookmarkStart w:id="601" w:name="_Toc469482040"/>
      <w:bookmarkStart w:id="602" w:name="_Toc472411814"/>
      <w:bookmarkStart w:id="603" w:name="_Toc498589076"/>
      <w:r w:rsidRPr="00382A07">
        <w:rPr>
          <w:szCs w:val="24"/>
        </w:rPr>
        <w:lastRenderedPageBreak/>
        <w:t>Отборочная стадия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рамках</w:t>
      </w:r>
      <w:proofErr w:type="gramEnd"/>
      <w:r w:rsidRPr="00382A07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4" w:name="_Ref55304419"/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5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4"/>
      <w:bookmarkEnd w:id="605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</w:t>
      </w:r>
      <w:r w:rsidRPr="00AF1516">
        <w:rPr>
          <w:sz w:val="24"/>
          <w:szCs w:val="24"/>
        </w:rPr>
        <w:t xml:space="preserve">составу документов и сведений, подаваемым в Заявке, в том </w:t>
      </w:r>
      <w:proofErr w:type="gramStart"/>
      <w:r w:rsidRPr="00AF1516">
        <w:rPr>
          <w:sz w:val="24"/>
          <w:szCs w:val="24"/>
        </w:rPr>
        <w:t>числе</w:t>
      </w:r>
      <w:proofErr w:type="gramEnd"/>
      <w:r w:rsidRPr="00AF1516">
        <w:rPr>
          <w:sz w:val="24"/>
          <w:szCs w:val="24"/>
        </w:rPr>
        <w:t xml:space="preserve"> если Участник (в </w:t>
      </w:r>
      <w:proofErr w:type="spellStart"/>
      <w:r w:rsidRPr="00AF1516">
        <w:rPr>
          <w:sz w:val="24"/>
          <w:szCs w:val="24"/>
        </w:rPr>
        <w:t>т.ч</w:t>
      </w:r>
      <w:proofErr w:type="spellEnd"/>
      <w:r w:rsidRPr="00AF1516">
        <w:rPr>
          <w:sz w:val="24"/>
          <w:szCs w:val="24"/>
        </w:rPr>
        <w:t xml:space="preserve">. один или несколько членов Коллективного участника) не предоставил </w:t>
      </w:r>
      <w:r w:rsidR="00AF1516" w:rsidRPr="00AF1516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AF1516">
        <w:rPr>
          <w:sz w:val="24"/>
          <w:szCs w:val="24"/>
        </w:rPr>
        <w:t xml:space="preserve"> (подраздел</w:t>
      </w:r>
      <w:r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_Ref444179578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5.10</w:t>
      </w:r>
      <w:r w:rsidR="007B194E">
        <w:fldChar w:fldCharType="end"/>
      </w:r>
      <w:r w:rsidRPr="00382A07">
        <w:rPr>
          <w:sz w:val="24"/>
          <w:szCs w:val="24"/>
        </w:rPr>
        <w:t xml:space="preserve">);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7B194E">
        <w:fldChar w:fldCharType="begin"/>
      </w:r>
      <w:r w:rsidR="007B194E">
        <w:instrText xml:space="preserve"> REF _Ref306176386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</w:t>
      </w:r>
      <w:r w:rsidR="007B194E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lastRenderedPageBreak/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</w:t>
      </w:r>
      <w:r w:rsidR="008D6766">
        <w:rPr>
          <w:sz w:val="24"/>
          <w:szCs w:val="24"/>
        </w:rPr>
        <w:t>Организатор</w:t>
      </w:r>
      <w:r w:rsidRPr="00382A07">
        <w:rPr>
          <w:sz w:val="24"/>
          <w:szCs w:val="24"/>
        </w:rPr>
        <w:t xml:space="preserve">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_Ref306176386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</w:t>
      </w:r>
      <w:r w:rsidR="007B194E">
        <w:fldChar w:fldCharType="end"/>
      </w:r>
      <w:r w:rsidR="007F3FB7" w:rsidRPr="00382A07">
        <w:rPr>
          <w:sz w:val="24"/>
          <w:szCs w:val="24"/>
        </w:rPr>
        <w:t>).</w:t>
      </w:r>
      <w:bookmarkEnd w:id="606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7" w:name="_Ref303670674"/>
      <w:bookmarkStart w:id="608" w:name="_Toc439323713"/>
      <w:bookmarkStart w:id="609" w:name="_Toc440357111"/>
      <w:bookmarkStart w:id="610" w:name="_Toc440359666"/>
      <w:bookmarkStart w:id="611" w:name="_Toc440632129"/>
      <w:bookmarkStart w:id="612" w:name="_Toc440875950"/>
      <w:bookmarkStart w:id="613" w:name="_Toc441130978"/>
      <w:bookmarkStart w:id="614" w:name="_Toc447269793"/>
      <w:bookmarkStart w:id="615" w:name="_Toc464120615"/>
      <w:bookmarkStart w:id="616" w:name="_Toc466970535"/>
      <w:bookmarkStart w:id="617" w:name="_Toc468462448"/>
      <w:bookmarkStart w:id="618" w:name="_Toc469482041"/>
      <w:bookmarkStart w:id="619" w:name="_Toc472411815"/>
      <w:bookmarkStart w:id="620" w:name="_Toc498589077"/>
      <w:r w:rsidRPr="00382A07">
        <w:rPr>
          <w:szCs w:val="24"/>
        </w:rPr>
        <w:t>Проведение переговоров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1" w:name="_Ref306138385"/>
      <w:bookmarkStart w:id="622" w:name="_Toc439323714"/>
      <w:bookmarkStart w:id="623" w:name="_Toc440357112"/>
      <w:bookmarkStart w:id="624" w:name="_Toc440359667"/>
      <w:bookmarkStart w:id="625" w:name="_Toc440632130"/>
      <w:bookmarkStart w:id="626" w:name="_Toc440875951"/>
      <w:bookmarkStart w:id="627" w:name="_Toc441130979"/>
      <w:bookmarkStart w:id="628" w:name="_Toc447269794"/>
      <w:bookmarkStart w:id="629" w:name="_Toc464120616"/>
      <w:bookmarkStart w:id="630" w:name="_Toc466970536"/>
      <w:bookmarkStart w:id="631" w:name="_Toc468462449"/>
      <w:bookmarkStart w:id="632" w:name="_Toc469482042"/>
      <w:bookmarkStart w:id="633" w:name="_Toc472411816"/>
      <w:bookmarkStart w:id="634" w:name="_Toc498589078"/>
      <w:r w:rsidRPr="00382A07">
        <w:rPr>
          <w:szCs w:val="24"/>
        </w:rPr>
        <w:t>Оценочная стадия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рамках</w:t>
      </w:r>
      <w:proofErr w:type="gramEnd"/>
      <w:r w:rsidRPr="00382A07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8D6766">
        <w:rPr>
          <w:sz w:val="24"/>
          <w:szCs w:val="24"/>
        </w:rPr>
        <w:t>/Организатора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7B194E">
        <w:fldChar w:fldCharType="begin"/>
      </w:r>
      <w:r w:rsidR="007B194E">
        <w:instrText xml:space="preserve"> REF _Ref471821960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3.8</w:t>
      </w:r>
      <w:r w:rsidR="007B194E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5" w:name="_Ref303250967"/>
      <w:bookmarkStart w:id="636" w:name="_Toc305697378"/>
      <w:bookmarkStart w:id="637" w:name="_Toc498589079"/>
      <w:bookmarkStart w:id="638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5"/>
      <w:bookmarkEnd w:id="636"/>
      <w:bookmarkEnd w:id="637"/>
      <w:r w:rsidRPr="00382A07">
        <w:t xml:space="preserve"> </w:t>
      </w:r>
    </w:p>
    <w:bookmarkEnd w:id="638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39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39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0" w:name="_Ref306353005"/>
      <w:r w:rsidRPr="00382A07">
        <w:rPr>
          <w:sz w:val="24"/>
          <w:szCs w:val="24"/>
          <w:lang w:eastAsia="ru-RU"/>
        </w:rPr>
        <w:lastRenderedPageBreak/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0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7B194E">
        <w:fldChar w:fldCharType="begin"/>
      </w:r>
      <w:r w:rsidR="007B194E">
        <w:instrText xml:space="preserve"> REF _Ref465850064 \r \h  \* MERGEFORMAT </w:instrText>
      </w:r>
      <w:r w:rsidR="007B194E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7B194E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7B194E">
        <w:fldChar w:fldCharType="begin"/>
      </w:r>
      <w:r w:rsidR="007B194E">
        <w:instrText xml:space="preserve"> REF _Ref306352987 \r \h  \* MERGEFORMAT </w:instrText>
      </w:r>
      <w:r w:rsidR="007B194E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7B194E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7B194E">
        <w:fldChar w:fldCharType="begin"/>
      </w:r>
      <w:r w:rsidR="007B194E">
        <w:instrText xml:space="preserve"> REF _Ref306353005 \r \h  \* MERGEFORMAT </w:instrText>
      </w:r>
      <w:r w:rsidR="007B194E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7B194E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1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2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2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3.11</w:t>
      </w:r>
      <w:r w:rsidR="007B194E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7B194E">
        <w:fldChar w:fldCharType="begin"/>
      </w:r>
      <w:r w:rsidR="007B194E">
        <w:instrText xml:space="preserve"> REF _Ref468453355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3.7.8</w:t>
      </w:r>
      <w:r w:rsidR="007B194E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3.11.2</w:t>
      </w:r>
      <w:r w:rsidR="007B194E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3.11.2</w:t>
      </w:r>
      <w:r w:rsidR="007B194E">
        <w:fldChar w:fldCharType="end"/>
      </w:r>
      <w:r w:rsidRPr="001018D6">
        <w:rPr>
          <w:sz w:val="24"/>
          <w:szCs w:val="24"/>
        </w:rPr>
        <w:t xml:space="preserve"> документации, предоставляются </w:t>
      </w:r>
      <w:r w:rsidRPr="001018D6">
        <w:rPr>
          <w:sz w:val="24"/>
          <w:szCs w:val="24"/>
        </w:rPr>
        <w:lastRenderedPageBreak/>
        <w:t>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3" w:name="_Ref471821960"/>
      <w:bookmarkStart w:id="644" w:name="_Toc471986593"/>
      <w:bookmarkStart w:id="645" w:name="_Toc472409204"/>
      <w:bookmarkStart w:id="646" w:name="_Toc498589080"/>
      <w:bookmarkStart w:id="647" w:name="_Ref303681924"/>
      <w:bookmarkStart w:id="648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3"/>
      <w:bookmarkEnd w:id="644"/>
      <w:bookmarkEnd w:id="645"/>
      <w:bookmarkEnd w:id="646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BE1BE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по цене Договора, предложенной </w:t>
      </w:r>
      <w:r w:rsidRPr="00BE1BE9">
        <w:rPr>
          <w:sz w:val="24"/>
          <w:szCs w:val="24"/>
        </w:rPr>
        <w:t>Участником в Заявке (методика оценки изложена в Приложении №3 к настоящей Документации).</w:t>
      </w:r>
    </w:p>
    <w:p w:rsidR="00031513" w:rsidRPr="00BE1BE9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E1BE9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1BE9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7B194E" w:rsidRPr="00BE1BE9">
        <w:fldChar w:fldCharType="begin"/>
      </w:r>
      <w:r w:rsidR="007B194E" w:rsidRPr="00BE1BE9">
        <w:instrText xml:space="preserve"> REF _Ref303251044 \r \h  \* MERGEFORMAT </w:instrText>
      </w:r>
      <w:r w:rsidR="007B194E" w:rsidRPr="00BE1BE9">
        <w:fldChar w:fldCharType="separate"/>
      </w:r>
      <w:r w:rsidR="006305A1" w:rsidRPr="00BE1BE9">
        <w:rPr>
          <w:rFonts w:ascii="Times New Roman" w:hAnsi="Times New Roman" w:cs="Times New Roman"/>
          <w:sz w:val="24"/>
          <w:szCs w:val="24"/>
        </w:rPr>
        <w:t>3.10</w:t>
      </w:r>
      <w:r w:rsidR="007B194E" w:rsidRPr="00BE1BE9">
        <w:fldChar w:fldCharType="end"/>
      </w:r>
      <w:r w:rsidRPr="00BE1BE9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BE1BE9">
        <w:rPr>
          <w:rFonts w:ascii="Times New Roman" w:hAnsi="Times New Roman" w:cs="Times New Roman"/>
          <w:sz w:val="24"/>
          <w:szCs w:val="24"/>
        </w:rPr>
        <w:t>по запросу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7B194E">
        <w:fldChar w:fldCharType="begin"/>
      </w:r>
      <w:r w:rsidR="007B194E">
        <w:instrText xml:space="preserve"> REF _Ref472411304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3.3.7.1</w:t>
      </w:r>
      <w:r w:rsidR="007B194E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7B194E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 xml:space="preserve">«Страна происхождения» наименование страны происхождения предлагаемой к поставке продукции. При этом </w:t>
      </w:r>
      <w:r w:rsidRPr="001018D6">
        <w:rPr>
          <w:sz w:val="24"/>
          <w:szCs w:val="24"/>
        </w:rPr>
        <w:lastRenderedPageBreak/>
        <w:t>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49" w:name="_Ref472412060"/>
      <w:bookmarkStart w:id="650" w:name="_Ref472412072"/>
      <w:bookmarkStart w:id="651" w:name="_Toc498589081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7"/>
      <w:bookmarkEnd w:id="648"/>
      <w:bookmarkEnd w:id="649"/>
      <w:bookmarkEnd w:id="650"/>
      <w:bookmarkEnd w:id="651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2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2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3" w:name="_Ref303251044"/>
      <w:bookmarkStart w:id="654" w:name="_Toc498589082"/>
      <w:bookmarkStart w:id="655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3"/>
      <w:bookmarkEnd w:id="654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6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6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7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58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382A07">
        <w:rPr>
          <w:bCs w:val="0"/>
          <w:sz w:val="24"/>
          <w:szCs w:val="24"/>
        </w:rPr>
        <w:t>случае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58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59" w:name="_Ref465670219"/>
      <w:bookmarkStart w:id="660" w:name="_Toc468441704"/>
      <w:bookmarkStart w:id="661" w:name="_Toc498589083"/>
      <w:bookmarkStart w:id="662" w:name="_Ref303683929"/>
      <w:r w:rsidRPr="004A1A68">
        <w:rPr>
          <w:bCs w:val="0"/>
        </w:rPr>
        <w:lastRenderedPageBreak/>
        <w:t>Антидемпинговые меры</w:t>
      </w:r>
      <w:bookmarkEnd w:id="659"/>
      <w:bookmarkEnd w:id="660"/>
      <w:bookmarkEnd w:id="661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7B194E">
        <w:fldChar w:fldCharType="begin"/>
      </w:r>
      <w:r w:rsidR="007B194E">
        <w:instrText xml:space="preserve"> REF _Ref468456963 \r \h  \* MERGEFORMAT </w:instrText>
      </w:r>
      <w:r w:rsidR="007B194E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7B194E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3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3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7B194E">
        <w:fldChar w:fldCharType="begin"/>
      </w:r>
      <w:r w:rsidR="007B194E">
        <w:instrText xml:space="preserve"> REF _Ref465675151 \r \h  \* MERGEFORMAT </w:instrText>
      </w:r>
      <w:r w:rsidR="007B194E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7B194E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</w:t>
      </w:r>
      <w:proofErr w:type="gramStart"/>
      <w:r w:rsidRPr="00B32CC3">
        <w:rPr>
          <w:rFonts w:eastAsia="Times New Roman,Italic"/>
          <w:bCs/>
          <w:iCs/>
          <w:sz w:val="24"/>
          <w:szCs w:val="24"/>
        </w:rPr>
        <w:t>случае</w:t>
      </w:r>
      <w:proofErr w:type="gramEnd"/>
      <w:r w:rsidRPr="00B32CC3">
        <w:rPr>
          <w:rFonts w:eastAsia="Times New Roman,Italic"/>
          <w:bCs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7B194E">
        <w:fldChar w:fldCharType="begin"/>
      </w:r>
      <w:r w:rsidR="007B194E">
        <w:instrText xml:space="preserve"> REF _Ref468457053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3.6.2.5</w:t>
      </w:r>
      <w:r w:rsidR="007B194E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3.13.2</w:t>
      </w:r>
      <w:r w:rsidR="007B194E">
        <w:fldChar w:fldCharType="end"/>
      </w:r>
      <w:r w:rsidR="007929A7"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3.13.4</w:t>
      </w:r>
      <w:r w:rsidR="007B194E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  <w:proofErr w:type="gramEnd"/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3.13.2</w:t>
      </w:r>
      <w:r w:rsidR="007B194E">
        <w:fldChar w:fldCharType="end"/>
      </w:r>
      <w:r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3.13.4</w:t>
      </w:r>
      <w:r w:rsidR="007B194E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4" w:name="_Ref468462141"/>
      <w:bookmarkStart w:id="665" w:name="_Toc498589084"/>
      <w:r w:rsidRPr="004A1A68">
        <w:lastRenderedPageBreak/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5"/>
      <w:bookmarkEnd w:id="662"/>
      <w:bookmarkEnd w:id="664"/>
      <w:bookmarkEnd w:id="665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  <w:proofErr w:type="gramEnd"/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6" w:name="_Ref294695403"/>
      <w:bookmarkStart w:id="667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66"/>
      <w:bookmarkEnd w:id="667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7B194E">
        <w:fldChar w:fldCharType="begin"/>
      </w:r>
      <w:r w:rsidR="007B194E">
        <w:instrText xml:space="preserve"> REF _Ref465670219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3.11</w:t>
      </w:r>
      <w:r w:rsidR="007B194E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3.13.2</w:t>
      </w:r>
      <w:r w:rsidR="007B194E">
        <w:fldChar w:fldCharType="end"/>
      </w:r>
      <w:r w:rsidRPr="001018D6">
        <w:rPr>
          <w:sz w:val="24"/>
          <w:szCs w:val="24"/>
        </w:rPr>
        <w:t>-</w:t>
      </w:r>
      <w:r w:rsidR="007B194E">
        <w:fldChar w:fldCharType="begin"/>
      </w:r>
      <w:r w:rsidR="007B194E">
        <w:instrText xml:space="preserve"> REF _Ref465440181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3.13.4</w:t>
      </w:r>
      <w:r w:rsidR="007B194E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68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68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7B194E">
        <w:fldChar w:fldCharType="begin"/>
      </w:r>
      <w:r w:rsidR="007B194E">
        <w:instrText xml:space="preserve"> REF _Ref294695546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7B194E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_Ref294695403 \n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7B194E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B14B93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B14B93">
        <w:fldChar w:fldCharType="separate"/>
      </w:r>
      <w:r w:rsidR="006305A1">
        <w:rPr>
          <w:bCs w:val="0"/>
          <w:sz w:val="24"/>
          <w:szCs w:val="24"/>
        </w:rPr>
        <w:t>3.13</w:t>
      </w:r>
      <w:r w:rsidR="00B14B93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7B194E">
        <w:fldChar w:fldCharType="begin"/>
      </w:r>
      <w:r w:rsidR="007B194E">
        <w:instrText xml:space="preserve"> REF _Ref466909528 \r \h  \* MERGEFORMAT </w:instrText>
      </w:r>
      <w:r w:rsidR="007B194E">
        <w:fldChar w:fldCharType="separate"/>
      </w:r>
      <w:r w:rsidR="006305A1" w:rsidRPr="000D2D6A">
        <w:rPr>
          <w:sz w:val="24"/>
          <w:szCs w:val="24"/>
        </w:rPr>
        <w:t>3.3.8.9</w:t>
      </w:r>
      <w:r w:rsidR="007B194E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9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_Ref305979053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3.12.5</w:t>
      </w:r>
      <w:r w:rsidR="007B194E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69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</w:t>
      </w:r>
      <w:r w:rsidR="008D6766" w:rsidRPr="004D1ED6">
        <w:rPr>
          <w:sz w:val="24"/>
          <w:szCs w:val="24"/>
        </w:rPr>
        <w:t xml:space="preserve">и ПАО «МРСК Центра и Приволжья» </w:t>
      </w:r>
      <w:r w:rsidRPr="001018D6">
        <w:rPr>
          <w:sz w:val="24"/>
          <w:szCs w:val="24"/>
        </w:rPr>
        <w:t xml:space="preserve">как сделки, в совершении которой </w:t>
      </w:r>
      <w:r w:rsidRPr="001018D6">
        <w:rPr>
          <w:sz w:val="24"/>
          <w:szCs w:val="24"/>
        </w:rPr>
        <w:lastRenderedPageBreak/>
        <w:t xml:space="preserve">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0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Toc181693189"/>
      <w:bookmarkStart w:id="672" w:name="_Ref190680463"/>
      <w:bookmarkStart w:id="673" w:name="_Ref306140410"/>
      <w:bookmarkStart w:id="674" w:name="_Ref306142159"/>
      <w:bookmarkStart w:id="675" w:name="_Ref468200380"/>
      <w:bookmarkStart w:id="676" w:name="_Ref468200508"/>
      <w:bookmarkStart w:id="677" w:name="_Ref303102866"/>
      <w:bookmarkStart w:id="678" w:name="_Toc305835589"/>
      <w:bookmarkStart w:id="679" w:name="_Ref303683952"/>
      <w:bookmarkStart w:id="680" w:name="__RefNumPara__840_922829174"/>
      <w:bookmarkEnd w:id="670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7B194E">
        <w:fldChar w:fldCharType="begin"/>
      </w:r>
      <w:r w:rsidR="007B194E">
        <w:instrText xml:space="preserve"> REF _Ref471821960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3.8</w:t>
      </w:r>
      <w:r w:rsidR="007B194E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1" w:name="_Ref472412218"/>
      <w:bookmarkStart w:id="682" w:name="_Ref472412231"/>
      <w:bookmarkStart w:id="683" w:name="_Ref472412248"/>
      <w:bookmarkStart w:id="684" w:name="_Toc498589085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1"/>
      <w:bookmarkEnd w:id="672"/>
      <w:bookmarkEnd w:id="673"/>
      <w:bookmarkEnd w:id="674"/>
      <w:bookmarkEnd w:id="675"/>
      <w:bookmarkEnd w:id="676"/>
      <w:bookmarkEnd w:id="681"/>
      <w:bookmarkEnd w:id="682"/>
      <w:bookmarkEnd w:id="683"/>
      <w:bookmarkEnd w:id="684"/>
      <w:r w:rsidRPr="001018D6">
        <w:t xml:space="preserve"> </w:t>
      </w:r>
      <w:bookmarkEnd w:id="677"/>
      <w:bookmarkEnd w:id="678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_Ref440272931 \r \h  \* MERGEFORMAT </w:instrText>
      </w:r>
      <w:r w:rsidR="007B194E">
        <w:fldChar w:fldCharType="separate"/>
      </w:r>
      <w:r w:rsidR="006305A1">
        <w:t>2</w:t>
      </w:r>
      <w:r w:rsidR="007B194E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3.13.2</w:t>
      </w:r>
      <w:r w:rsidR="007B194E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5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5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</w:t>
      </w:r>
      <w:r w:rsidRPr="004A1A68">
        <w:rPr>
          <w:sz w:val="24"/>
          <w:szCs w:val="24"/>
        </w:rPr>
        <w:t>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7B194E">
        <w:fldChar w:fldCharType="begin"/>
      </w:r>
      <w:r w:rsidR="007B194E">
        <w:instrText xml:space="preserve"> REF _Ref468973820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3.3.14.4.4</w:t>
      </w:r>
      <w:r w:rsidR="007B194E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_Ref440272931 \r \h  \* MERGEFORMAT </w:instrText>
      </w:r>
      <w:r w:rsidR="007B194E">
        <w:fldChar w:fldCharType="separate"/>
      </w:r>
      <w:r w:rsidR="006305A1">
        <w:t>2</w:t>
      </w:r>
      <w:r w:rsidR="007B194E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7B194E">
        <w:fldChar w:fldCharType="begin"/>
      </w:r>
      <w:r w:rsidR="007B194E">
        <w:instrText xml:space="preserve"> REF _Ref465437572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3.13.2</w:t>
      </w:r>
      <w:r w:rsidR="007B194E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_Ref468462141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3.12</w:t>
      </w:r>
      <w:r w:rsidR="007B194E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6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_Ref468462243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3.12.6</w:t>
      </w:r>
      <w:r w:rsidR="007B194E">
        <w:fldChar w:fldCharType="end"/>
      </w:r>
      <w:r w:rsidRPr="004A1A68">
        <w:rPr>
          <w:sz w:val="24"/>
          <w:szCs w:val="24"/>
        </w:rPr>
        <w:t>.</w:t>
      </w:r>
      <w:bookmarkEnd w:id="686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7" w:name="_Ref303694483"/>
      <w:bookmarkStart w:id="688" w:name="_Toc305835590"/>
      <w:bookmarkStart w:id="689" w:name="_Ref306140451"/>
      <w:bookmarkStart w:id="690" w:name="_Toc498589086"/>
      <w:r w:rsidRPr="004A1A68">
        <w:lastRenderedPageBreak/>
        <w:t xml:space="preserve">Уведомление о результатах </w:t>
      </w:r>
      <w:bookmarkEnd w:id="687"/>
      <w:bookmarkEnd w:id="688"/>
      <w:r w:rsidRPr="004A1A68">
        <w:t>запроса предложений</w:t>
      </w:r>
      <w:bookmarkEnd w:id="689"/>
      <w:bookmarkEnd w:id="690"/>
    </w:p>
    <w:bookmarkEnd w:id="679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7B194E">
        <w:fldChar w:fldCharType="begin"/>
      </w:r>
      <w:r w:rsidR="007B194E">
        <w:instrText xml:space="preserve"> REF _Ref191386085 \r \h  \* MERGEFORMAT </w:instrText>
      </w:r>
      <w:r w:rsidR="007B194E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7B194E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1" w:name="_Ref440270568"/>
      <w:bookmarkStart w:id="692" w:name="_Ref440274159"/>
      <w:bookmarkStart w:id="693" w:name="_Ref440292555"/>
      <w:bookmarkStart w:id="694" w:name="_Ref440292779"/>
      <w:bookmarkStart w:id="695" w:name="_Toc498589087"/>
      <w:r w:rsidRPr="00382A07">
        <w:rPr>
          <w:szCs w:val="24"/>
        </w:rPr>
        <w:lastRenderedPageBreak/>
        <w:t>Техническая часть</w:t>
      </w:r>
      <w:bookmarkEnd w:id="691"/>
      <w:bookmarkEnd w:id="692"/>
      <w:bookmarkEnd w:id="693"/>
      <w:bookmarkEnd w:id="694"/>
      <w:bookmarkEnd w:id="695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6" w:name="_Toc176064096"/>
      <w:bookmarkStart w:id="697" w:name="_Toc176338524"/>
      <w:bookmarkStart w:id="698" w:name="_Toc180399752"/>
      <w:bookmarkStart w:id="699" w:name="_Toc191205941"/>
      <w:bookmarkStart w:id="700" w:name="_Toc194315544"/>
      <w:bookmarkStart w:id="701" w:name="_Toc423421725"/>
      <w:bookmarkStart w:id="702" w:name="_Toc498589088"/>
      <w:r w:rsidRPr="00382A07">
        <w:t>Общие требования к условиям поставки продукции</w:t>
      </w:r>
      <w:bookmarkStart w:id="703" w:name="_Toc176064097"/>
      <w:bookmarkStart w:id="704" w:name="_Toc176338525"/>
      <w:bookmarkStart w:id="705" w:name="_Toc180399753"/>
      <w:bookmarkStart w:id="706" w:name="_Toc189457101"/>
      <w:bookmarkStart w:id="707" w:name="_Toc189461737"/>
      <w:bookmarkStart w:id="708" w:name="_Toc189462011"/>
      <w:bookmarkStart w:id="709" w:name="_Toc191273610"/>
      <w:bookmarkStart w:id="710" w:name="_Toc167189319"/>
      <w:bookmarkStart w:id="711" w:name="_Toc168725254"/>
      <w:bookmarkStart w:id="712" w:name="_GoBack"/>
      <w:bookmarkEnd w:id="696"/>
      <w:bookmarkEnd w:id="697"/>
      <w:bookmarkEnd w:id="698"/>
      <w:bookmarkEnd w:id="699"/>
      <w:bookmarkEnd w:id="700"/>
      <w:bookmarkEnd w:id="701"/>
      <w:bookmarkEnd w:id="702"/>
      <w:bookmarkEnd w:id="71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08"/>
      <w:bookmarkStart w:id="714" w:name="_Toc439170656"/>
      <w:bookmarkStart w:id="715" w:name="_Toc439172758"/>
      <w:bookmarkStart w:id="716" w:name="_Toc439173202"/>
      <w:bookmarkStart w:id="717" w:name="_Toc439238196"/>
      <w:bookmarkStart w:id="718" w:name="_Toc439252748"/>
      <w:bookmarkStart w:id="719" w:name="_Toc439323606"/>
      <w:bookmarkStart w:id="720" w:name="_Toc439323722"/>
      <w:bookmarkStart w:id="721" w:name="_Toc440357120"/>
      <w:bookmarkStart w:id="722" w:name="_Toc440359675"/>
      <w:bookmarkStart w:id="723" w:name="_Toc440632139"/>
      <w:bookmarkStart w:id="724" w:name="_Toc440875960"/>
      <w:bookmarkStart w:id="725" w:name="_Toc441130988"/>
      <w:bookmarkStart w:id="726" w:name="_Toc447269803"/>
      <w:bookmarkStart w:id="727" w:name="_Toc464120625"/>
      <w:bookmarkStart w:id="728" w:name="_Toc466970545"/>
      <w:bookmarkStart w:id="729" w:name="_Toc468462459"/>
      <w:bookmarkStart w:id="730" w:name="_Toc469482052"/>
      <w:bookmarkStart w:id="731" w:name="_Toc472411827"/>
      <w:bookmarkStart w:id="732" w:name="_Toc498589089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:rsidR="002B5044" w:rsidRPr="00BE1BE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3" w:name="_Toc439166309"/>
      <w:bookmarkStart w:id="734" w:name="_Toc439170657"/>
      <w:bookmarkStart w:id="735" w:name="_Toc439172759"/>
      <w:bookmarkStart w:id="736" w:name="_Toc439173203"/>
      <w:bookmarkStart w:id="737" w:name="_Toc439238197"/>
      <w:bookmarkStart w:id="738" w:name="_Toc439252749"/>
      <w:bookmarkStart w:id="739" w:name="_Toc439323607"/>
      <w:bookmarkStart w:id="740" w:name="_Toc439323723"/>
      <w:bookmarkStart w:id="741" w:name="_Toc440357121"/>
      <w:bookmarkStart w:id="742" w:name="_Toc440359676"/>
      <w:bookmarkStart w:id="743" w:name="_Toc440632140"/>
      <w:bookmarkStart w:id="744" w:name="_Toc440875961"/>
      <w:bookmarkStart w:id="745" w:name="_Toc441130989"/>
      <w:bookmarkStart w:id="746" w:name="_Toc447269804"/>
      <w:bookmarkStart w:id="747" w:name="_Toc464120626"/>
      <w:bookmarkStart w:id="748" w:name="_Toc466970546"/>
      <w:bookmarkStart w:id="749" w:name="_Toc468462460"/>
      <w:bookmarkStart w:id="750" w:name="_Toc469482053"/>
      <w:bookmarkStart w:id="751" w:name="_Toc472411828"/>
      <w:bookmarkStart w:id="752" w:name="_Toc498589090"/>
      <w:r w:rsidRPr="00382A07">
        <w:rPr>
          <w:b w:val="0"/>
          <w:szCs w:val="24"/>
        </w:rPr>
        <w:t xml:space="preserve">Продукция должна соответствовать ГОСТ, ТУ и Технической политике ПАО </w:t>
      </w:r>
      <w:r w:rsidRPr="00BE1BE9">
        <w:rPr>
          <w:b w:val="0"/>
          <w:szCs w:val="24"/>
        </w:rPr>
        <w:t>«МРСК Центра»</w:t>
      </w:r>
      <w:r w:rsidR="008D6766" w:rsidRPr="00BE1BE9">
        <w:rPr>
          <w:b w:val="0"/>
          <w:szCs w:val="24"/>
        </w:rPr>
        <w:t xml:space="preserve"> и ПАО «МРСК Центра и Приволжья»</w:t>
      </w:r>
      <w:r w:rsidRPr="00BE1BE9">
        <w:rPr>
          <w:b w:val="0"/>
          <w:szCs w:val="24"/>
        </w:rPr>
        <w:t>.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</w:p>
    <w:p w:rsidR="002B5044" w:rsidRPr="00BE1BE9" w:rsidRDefault="002B5044" w:rsidP="0021751A">
      <w:pPr>
        <w:pStyle w:val="2"/>
        <w:ind w:left="1701" w:hanging="1134"/>
      </w:pPr>
      <w:bookmarkStart w:id="753" w:name="_Toc423421726"/>
      <w:bookmarkStart w:id="754" w:name="_Ref450646963"/>
      <w:bookmarkStart w:id="755" w:name="_Toc498589091"/>
      <w:r w:rsidRPr="00BE1BE9">
        <w:t>Перечень, объемы и характеристики закупаемой продукции</w:t>
      </w:r>
      <w:bookmarkEnd w:id="703"/>
      <w:bookmarkEnd w:id="704"/>
      <w:bookmarkEnd w:id="705"/>
      <w:bookmarkEnd w:id="706"/>
      <w:bookmarkEnd w:id="707"/>
      <w:bookmarkEnd w:id="708"/>
      <w:bookmarkEnd w:id="709"/>
      <w:bookmarkEnd w:id="753"/>
      <w:bookmarkEnd w:id="754"/>
      <w:bookmarkEnd w:id="755"/>
    </w:p>
    <w:p w:rsidR="002B5044" w:rsidRPr="00BE1BE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6" w:name="_Toc439166311"/>
      <w:bookmarkStart w:id="757" w:name="_Toc439170659"/>
      <w:bookmarkStart w:id="758" w:name="_Toc439172761"/>
      <w:bookmarkStart w:id="759" w:name="_Toc439173205"/>
      <w:bookmarkStart w:id="760" w:name="_Toc439238199"/>
      <w:bookmarkStart w:id="761" w:name="_Toc439252751"/>
      <w:bookmarkStart w:id="762" w:name="_Toc439323609"/>
      <w:bookmarkStart w:id="763" w:name="_Toc439323725"/>
      <w:bookmarkStart w:id="764" w:name="_Toc440357123"/>
      <w:bookmarkStart w:id="765" w:name="_Toc440359678"/>
      <w:bookmarkStart w:id="766" w:name="_Toc440632142"/>
      <w:bookmarkStart w:id="767" w:name="_Toc440875963"/>
      <w:bookmarkStart w:id="768" w:name="_Toc441130991"/>
      <w:bookmarkStart w:id="769" w:name="_Toc447269806"/>
      <w:bookmarkStart w:id="770" w:name="_Toc464120628"/>
      <w:bookmarkStart w:id="771" w:name="_Toc466970548"/>
      <w:bookmarkStart w:id="772" w:name="_Toc468462462"/>
      <w:bookmarkStart w:id="773" w:name="_Toc469482055"/>
      <w:bookmarkStart w:id="774" w:name="_Toc472411830"/>
      <w:bookmarkStart w:id="775" w:name="_Toc498589092"/>
      <w:r w:rsidRPr="00BE1BE9">
        <w:rPr>
          <w:b w:val="0"/>
          <w:szCs w:val="24"/>
        </w:rPr>
        <w:t>Техническ</w:t>
      </w:r>
      <w:r w:rsidR="003776BB" w:rsidRPr="00BE1BE9">
        <w:rPr>
          <w:b w:val="0"/>
          <w:szCs w:val="24"/>
        </w:rPr>
        <w:t>о</w:t>
      </w:r>
      <w:proofErr w:type="gramStart"/>
      <w:r w:rsidR="003776BB" w:rsidRPr="00BE1BE9">
        <w:rPr>
          <w:b w:val="0"/>
          <w:szCs w:val="24"/>
        </w:rPr>
        <w:t>е(</w:t>
      </w:r>
      <w:proofErr w:type="spellStart"/>
      <w:proofErr w:type="gramEnd"/>
      <w:r w:rsidRPr="00BE1BE9">
        <w:rPr>
          <w:b w:val="0"/>
          <w:szCs w:val="24"/>
        </w:rPr>
        <w:t>ие</w:t>
      </w:r>
      <w:proofErr w:type="spellEnd"/>
      <w:r w:rsidR="003776BB" w:rsidRPr="00BE1BE9">
        <w:rPr>
          <w:b w:val="0"/>
          <w:szCs w:val="24"/>
        </w:rPr>
        <w:t>)</w:t>
      </w:r>
      <w:r w:rsidRPr="00BE1BE9">
        <w:rPr>
          <w:b w:val="0"/>
          <w:szCs w:val="24"/>
        </w:rPr>
        <w:t xml:space="preserve"> задани</w:t>
      </w:r>
      <w:r w:rsidR="003776BB" w:rsidRPr="00BE1BE9">
        <w:rPr>
          <w:b w:val="0"/>
          <w:szCs w:val="24"/>
        </w:rPr>
        <w:t>е(</w:t>
      </w:r>
      <w:r w:rsidRPr="00BE1BE9">
        <w:rPr>
          <w:b w:val="0"/>
          <w:szCs w:val="24"/>
        </w:rPr>
        <w:t>я</w:t>
      </w:r>
      <w:r w:rsidR="003776BB" w:rsidRPr="00BE1BE9">
        <w:rPr>
          <w:b w:val="0"/>
          <w:szCs w:val="24"/>
        </w:rPr>
        <w:t>)</w:t>
      </w:r>
      <w:r w:rsidRPr="00BE1BE9">
        <w:rPr>
          <w:b w:val="0"/>
          <w:szCs w:val="24"/>
        </w:rPr>
        <w:t xml:space="preserve"> </w:t>
      </w:r>
      <w:r w:rsidR="00A154B7" w:rsidRPr="00BE1BE9">
        <w:rPr>
          <w:b w:val="0"/>
          <w:szCs w:val="24"/>
        </w:rPr>
        <w:t xml:space="preserve">по Лоту №1 (подраздел </w:t>
      </w:r>
      <w:r w:rsidR="007B194E" w:rsidRPr="00BE1BE9">
        <w:fldChar w:fldCharType="begin"/>
      </w:r>
      <w:r w:rsidR="007B194E" w:rsidRPr="00BE1BE9">
        <w:instrText xml:space="preserve"> REF _Ref440275279 \r \h  \* MERGEFORMAT </w:instrText>
      </w:r>
      <w:r w:rsidR="007B194E" w:rsidRPr="00BE1BE9">
        <w:fldChar w:fldCharType="separate"/>
      </w:r>
      <w:r w:rsidR="006305A1" w:rsidRPr="00BE1BE9">
        <w:rPr>
          <w:b w:val="0"/>
          <w:szCs w:val="24"/>
        </w:rPr>
        <w:t>1.1.4</w:t>
      </w:r>
      <w:r w:rsidR="007B194E" w:rsidRPr="00BE1BE9">
        <w:fldChar w:fldCharType="end"/>
      </w:r>
      <w:r w:rsidR="00A154B7" w:rsidRPr="00BE1BE9">
        <w:rPr>
          <w:b w:val="0"/>
          <w:szCs w:val="24"/>
        </w:rPr>
        <w:t>)</w:t>
      </w:r>
      <w:r w:rsidRPr="00BE1BE9">
        <w:rPr>
          <w:b w:val="0"/>
          <w:szCs w:val="24"/>
        </w:rPr>
        <w:t xml:space="preserve"> изложен</w:t>
      </w:r>
      <w:r w:rsidR="00F463E8" w:rsidRPr="00BE1BE9">
        <w:rPr>
          <w:b w:val="0"/>
          <w:szCs w:val="24"/>
        </w:rPr>
        <w:t>о(</w:t>
      </w:r>
      <w:r w:rsidRPr="00BE1BE9">
        <w:rPr>
          <w:b w:val="0"/>
          <w:szCs w:val="24"/>
        </w:rPr>
        <w:t>ы</w:t>
      </w:r>
      <w:r w:rsidR="00F463E8" w:rsidRPr="00BE1BE9">
        <w:rPr>
          <w:b w:val="0"/>
          <w:szCs w:val="24"/>
        </w:rPr>
        <w:t>)</w:t>
      </w:r>
      <w:r w:rsidRPr="00BE1BE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E1BE9">
        <w:rPr>
          <w:b w:val="0"/>
          <w:szCs w:val="24"/>
        </w:rPr>
        <w:t>Участник</w:t>
      </w:r>
      <w:r w:rsidRPr="00BE1BE9">
        <w:rPr>
          <w:b w:val="0"/>
          <w:szCs w:val="24"/>
        </w:rPr>
        <w:t>ам вместе с ней в качестве отдельного документа.</w:t>
      </w:r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:rsidR="002B5044" w:rsidRPr="00BE1BE9" w:rsidRDefault="002B5044" w:rsidP="0021751A">
      <w:pPr>
        <w:pStyle w:val="2"/>
        <w:ind w:left="1701" w:hanging="1134"/>
      </w:pPr>
      <w:bookmarkStart w:id="776" w:name="_Ref194832984"/>
      <w:bookmarkStart w:id="777" w:name="_Ref197686508"/>
      <w:bookmarkStart w:id="778" w:name="_Toc423421727"/>
      <w:bookmarkStart w:id="779" w:name="_Toc498589094"/>
      <w:r w:rsidRPr="00BE1BE9">
        <w:t>Требование к поставляемой продукции</w:t>
      </w:r>
      <w:bookmarkEnd w:id="776"/>
      <w:bookmarkEnd w:id="777"/>
      <w:bookmarkEnd w:id="778"/>
      <w:bookmarkEnd w:id="779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0" w:name="_Toc439166313"/>
      <w:bookmarkStart w:id="781" w:name="_Toc439170661"/>
      <w:bookmarkStart w:id="782" w:name="_Toc439172763"/>
      <w:bookmarkStart w:id="783" w:name="_Toc439173207"/>
      <w:bookmarkStart w:id="784" w:name="_Toc439238201"/>
      <w:bookmarkStart w:id="785" w:name="_Toc439252753"/>
      <w:bookmarkStart w:id="786" w:name="_Toc439323611"/>
      <w:bookmarkStart w:id="787" w:name="_Toc439323727"/>
      <w:bookmarkStart w:id="788" w:name="_Toc440357125"/>
      <w:bookmarkStart w:id="789" w:name="_Toc440359680"/>
      <w:bookmarkStart w:id="790" w:name="_Toc440632144"/>
      <w:bookmarkStart w:id="791" w:name="_Toc440875965"/>
      <w:bookmarkStart w:id="792" w:name="_Toc441130993"/>
      <w:bookmarkStart w:id="793" w:name="_Toc447269808"/>
      <w:bookmarkStart w:id="794" w:name="_Toc464120631"/>
      <w:bookmarkStart w:id="795" w:name="_Toc466970551"/>
      <w:bookmarkStart w:id="796" w:name="_Toc468462465"/>
      <w:bookmarkStart w:id="797" w:name="_Toc469482058"/>
      <w:bookmarkStart w:id="798" w:name="_Toc472411833"/>
      <w:bookmarkStart w:id="799" w:name="_Toc498589095"/>
      <w:bookmarkStart w:id="800" w:name="_Ref194833053"/>
      <w:bookmarkStart w:id="801" w:name="_Ref223496951"/>
      <w:bookmarkStart w:id="802" w:name="_Ref223496970"/>
      <w:r w:rsidRPr="00BE1BE9">
        <w:rPr>
          <w:b w:val="0"/>
          <w:szCs w:val="24"/>
        </w:rPr>
        <w:t>Участник</w:t>
      </w:r>
      <w:r w:rsidR="002B5044" w:rsidRPr="00BE1BE9">
        <w:rPr>
          <w:b w:val="0"/>
          <w:szCs w:val="24"/>
        </w:rPr>
        <w:t xml:space="preserve"> в составе свое</w:t>
      </w:r>
      <w:r w:rsidR="00841A6F" w:rsidRPr="00BE1BE9">
        <w:rPr>
          <w:b w:val="0"/>
          <w:szCs w:val="24"/>
        </w:rPr>
        <w:t>й</w:t>
      </w:r>
      <w:r w:rsidR="002B5044" w:rsidRPr="00BE1BE9">
        <w:rPr>
          <w:b w:val="0"/>
          <w:szCs w:val="24"/>
        </w:rPr>
        <w:t xml:space="preserve"> </w:t>
      </w:r>
      <w:r w:rsidR="00841A6F" w:rsidRPr="00BE1BE9">
        <w:rPr>
          <w:b w:val="0"/>
          <w:szCs w:val="24"/>
        </w:rPr>
        <w:t>Заявки</w:t>
      </w:r>
      <w:r w:rsidR="002B5044" w:rsidRPr="00BE1BE9">
        <w:rPr>
          <w:b w:val="0"/>
          <w:szCs w:val="24"/>
        </w:rPr>
        <w:t xml:space="preserve"> должен представить отсканированные копии</w:t>
      </w:r>
      <w:r w:rsidR="002B5044" w:rsidRPr="00382A07">
        <w:rPr>
          <w:b w:val="0"/>
          <w:szCs w:val="24"/>
        </w:rPr>
        <w:t xml:space="preserve">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3" w:name="_Toc439166314"/>
      <w:bookmarkStart w:id="804" w:name="_Toc439170662"/>
      <w:bookmarkStart w:id="805" w:name="_Toc439172764"/>
      <w:bookmarkStart w:id="806" w:name="_Toc439173208"/>
      <w:bookmarkStart w:id="807" w:name="_Toc439238202"/>
      <w:bookmarkStart w:id="808" w:name="_Toc439252754"/>
      <w:bookmarkStart w:id="809" w:name="_Toc439323612"/>
      <w:bookmarkStart w:id="810" w:name="_Toc439323728"/>
      <w:bookmarkStart w:id="811" w:name="_Toc440357126"/>
      <w:bookmarkStart w:id="812" w:name="_Toc440359681"/>
      <w:bookmarkStart w:id="813" w:name="_Toc440632145"/>
      <w:bookmarkStart w:id="814" w:name="_Toc440875966"/>
      <w:bookmarkStart w:id="815" w:name="_Toc441130994"/>
      <w:bookmarkStart w:id="816" w:name="_Toc447269809"/>
      <w:bookmarkStart w:id="817" w:name="_Toc464120632"/>
      <w:bookmarkStart w:id="818" w:name="_Toc466970552"/>
      <w:bookmarkStart w:id="819" w:name="_Toc468462466"/>
      <w:bookmarkStart w:id="820" w:name="_Toc469482059"/>
      <w:bookmarkStart w:id="821" w:name="_Toc472411834"/>
      <w:bookmarkStart w:id="822" w:name="_Toc498589096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2B5044" w:rsidRPr="00382A07" w:rsidRDefault="002B5044" w:rsidP="0021751A">
      <w:pPr>
        <w:pStyle w:val="2"/>
        <w:ind w:left="1701" w:hanging="1134"/>
      </w:pPr>
      <w:bookmarkStart w:id="823" w:name="_Ref247513861"/>
      <w:bookmarkStart w:id="824" w:name="_Toc423421728"/>
      <w:bookmarkStart w:id="825" w:name="_Toc498589097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0"/>
      <w:bookmarkEnd w:id="801"/>
      <w:bookmarkEnd w:id="802"/>
      <w:r w:rsidRPr="00382A07">
        <w:t>.</w:t>
      </w:r>
      <w:bookmarkEnd w:id="823"/>
      <w:bookmarkEnd w:id="824"/>
      <w:bookmarkEnd w:id="825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26" w:name="_Toc439166317"/>
      <w:bookmarkStart w:id="827" w:name="_Toc439170665"/>
      <w:bookmarkStart w:id="828" w:name="_Toc439172767"/>
      <w:bookmarkStart w:id="829" w:name="_Toc439173211"/>
      <w:bookmarkStart w:id="830" w:name="_Toc439238205"/>
      <w:bookmarkStart w:id="831" w:name="_Toc439252756"/>
      <w:bookmarkStart w:id="832" w:name="_Toc439323614"/>
      <w:bookmarkStart w:id="833" w:name="_Toc439323730"/>
      <w:bookmarkStart w:id="834" w:name="_Ref440292618"/>
      <w:bookmarkStart w:id="835" w:name="_Toc440357128"/>
      <w:bookmarkStart w:id="836" w:name="_Toc440359683"/>
      <w:bookmarkStart w:id="837" w:name="_Toc440632147"/>
      <w:bookmarkStart w:id="838" w:name="_Toc440875968"/>
      <w:bookmarkStart w:id="839" w:name="_Toc441130996"/>
      <w:bookmarkStart w:id="840" w:name="_Toc447269811"/>
      <w:bookmarkStart w:id="841" w:name="_Toc464120634"/>
      <w:bookmarkStart w:id="842" w:name="_Toc466970554"/>
      <w:bookmarkStart w:id="843" w:name="_Toc468462468"/>
      <w:bookmarkStart w:id="844" w:name="_Toc469482061"/>
      <w:bookmarkStart w:id="845" w:name="_Toc472411836"/>
      <w:bookmarkStart w:id="846" w:name="_Toc498589098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5.3</w:t>
      </w:r>
      <w:r w:rsidR="007B194E">
        <w:fldChar w:fldCharType="end"/>
      </w:r>
      <w:r w:rsidRPr="00382A07">
        <w:rPr>
          <w:b w:val="0"/>
          <w:szCs w:val="24"/>
        </w:rPr>
        <w:t>).</w:t>
      </w:r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47" w:name="_Toc439166318"/>
      <w:bookmarkStart w:id="848" w:name="_Toc439170666"/>
      <w:bookmarkStart w:id="849" w:name="_Toc439172768"/>
      <w:bookmarkStart w:id="850" w:name="_Toc439173212"/>
      <w:bookmarkStart w:id="851" w:name="_Toc439238206"/>
      <w:bookmarkStart w:id="852" w:name="_Toc439252757"/>
      <w:bookmarkStart w:id="853" w:name="_Toc439323615"/>
      <w:bookmarkStart w:id="854" w:name="_Toc439323731"/>
      <w:bookmarkStart w:id="855" w:name="_Toc440357129"/>
      <w:bookmarkStart w:id="856" w:name="_Toc440359684"/>
      <w:bookmarkStart w:id="857" w:name="_Toc440632148"/>
      <w:bookmarkStart w:id="858" w:name="_Toc440875969"/>
      <w:bookmarkStart w:id="859" w:name="_Toc441130997"/>
      <w:bookmarkStart w:id="860" w:name="_Toc447269812"/>
      <w:bookmarkStart w:id="861" w:name="_Toc464120635"/>
      <w:bookmarkStart w:id="862" w:name="_Toc466970555"/>
      <w:bookmarkStart w:id="863" w:name="_Toc468462469"/>
      <w:bookmarkStart w:id="864" w:name="_Toc469482062"/>
      <w:bookmarkStart w:id="865" w:name="_Toc472411837"/>
      <w:bookmarkStart w:id="866" w:name="_Toc498589099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b w:val="0"/>
          <w:szCs w:val="24"/>
        </w:rPr>
        <w:t>5.3</w:t>
      </w:r>
      <w:r w:rsidR="007B194E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64832" w:rsidRPr="00382A07" w:rsidRDefault="00464832" w:rsidP="00464832">
      <w:pPr>
        <w:pStyle w:val="2"/>
        <w:ind w:left="1701" w:hanging="1134"/>
      </w:pPr>
      <w:bookmarkStart w:id="867" w:name="_Toc248219573"/>
      <w:bookmarkStart w:id="868" w:name="_Toc256099315"/>
      <w:bookmarkStart w:id="869" w:name="_Toc423421664"/>
      <w:bookmarkStart w:id="870" w:name="_Toc498589100"/>
      <w:bookmarkEnd w:id="710"/>
      <w:bookmarkEnd w:id="711"/>
      <w:r w:rsidRPr="00382A07">
        <w:t>Иные требования</w:t>
      </w:r>
      <w:bookmarkEnd w:id="867"/>
      <w:bookmarkEnd w:id="868"/>
      <w:bookmarkEnd w:id="869"/>
      <w:bookmarkEnd w:id="870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1" w:name="_Toc464120637"/>
      <w:bookmarkStart w:id="872" w:name="_Toc466970557"/>
      <w:bookmarkStart w:id="873" w:name="_Toc468462471"/>
      <w:bookmarkStart w:id="874" w:name="_Toc469482064"/>
      <w:bookmarkStart w:id="875" w:name="_Toc472411839"/>
      <w:bookmarkStart w:id="876" w:name="_Toc498589101"/>
      <w:bookmarkStart w:id="877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1"/>
      <w:bookmarkEnd w:id="872"/>
      <w:bookmarkEnd w:id="873"/>
      <w:bookmarkEnd w:id="874"/>
      <w:bookmarkEnd w:id="875"/>
      <w:bookmarkEnd w:id="876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8"/>
      <w:bookmarkStart w:id="879" w:name="_Toc466970558"/>
      <w:bookmarkStart w:id="880" w:name="_Toc468462472"/>
      <w:bookmarkStart w:id="881" w:name="_Toc469482065"/>
      <w:bookmarkStart w:id="882" w:name="_Toc472411840"/>
      <w:bookmarkStart w:id="883" w:name="_Toc498589102"/>
      <w:proofErr w:type="gramStart"/>
      <w:r w:rsidRPr="00382A07">
        <w:rPr>
          <w:b w:val="0"/>
          <w:szCs w:val="24"/>
        </w:rPr>
        <w:t xml:space="preserve">В случае,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77"/>
      <w:bookmarkEnd w:id="878"/>
      <w:bookmarkEnd w:id="879"/>
      <w:bookmarkEnd w:id="880"/>
      <w:bookmarkEnd w:id="881"/>
      <w:bookmarkEnd w:id="882"/>
      <w:bookmarkEnd w:id="883"/>
      <w:proofErr w:type="gramEnd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84" w:name="_Toc461808930"/>
      <w:bookmarkStart w:id="885" w:name="_Toc498589103"/>
      <w:r w:rsidRPr="00382A07">
        <w:t>Альтернативные предложения</w:t>
      </w:r>
      <w:bookmarkStart w:id="886" w:name="_Ref56252639"/>
      <w:bookmarkEnd w:id="884"/>
      <w:bookmarkEnd w:id="885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87" w:name="_Toc461808802"/>
      <w:bookmarkStart w:id="888" w:name="_Toc461808931"/>
      <w:bookmarkStart w:id="889" w:name="_Toc464120640"/>
      <w:bookmarkStart w:id="890" w:name="_Toc466970560"/>
      <w:bookmarkStart w:id="891" w:name="_Toc468462474"/>
      <w:bookmarkStart w:id="892" w:name="_Toc469482067"/>
      <w:bookmarkStart w:id="893" w:name="_Toc472411842"/>
      <w:bookmarkStart w:id="894" w:name="_Toc498589104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95" w:name="_Ref440270602"/>
      <w:bookmarkStart w:id="896" w:name="_Toc498589105"/>
      <w:bookmarkEnd w:id="5"/>
      <w:bookmarkEnd w:id="680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95"/>
      <w:bookmarkEnd w:id="896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97" w:name="_Ref55336310"/>
      <w:bookmarkStart w:id="898" w:name="_Toc57314672"/>
      <w:bookmarkStart w:id="899" w:name="_Toc69728986"/>
      <w:bookmarkStart w:id="900" w:name="_Toc98253919"/>
      <w:bookmarkStart w:id="901" w:name="_Toc165173847"/>
      <w:bookmarkStart w:id="902" w:name="_Toc423423667"/>
      <w:bookmarkStart w:id="903" w:name="_Toc498589106"/>
      <w:r w:rsidRPr="00382A07">
        <w:t xml:space="preserve">Письмо о подаче оферты </w:t>
      </w:r>
      <w:bookmarkStart w:id="904" w:name="_Ref22846535"/>
      <w:r w:rsidRPr="00382A07">
        <w:t>(</w:t>
      </w:r>
      <w:bookmarkEnd w:id="904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97"/>
      <w:bookmarkEnd w:id="898"/>
      <w:bookmarkEnd w:id="899"/>
      <w:bookmarkEnd w:id="900"/>
      <w:bookmarkEnd w:id="901"/>
      <w:bookmarkEnd w:id="902"/>
      <w:bookmarkEnd w:id="903"/>
    </w:p>
    <w:p w:rsidR="004F4D80" w:rsidRPr="00382A07" w:rsidRDefault="004F4D80" w:rsidP="004F4D80">
      <w:pPr>
        <w:pStyle w:val="3"/>
        <w:rPr>
          <w:szCs w:val="24"/>
        </w:rPr>
      </w:pPr>
      <w:bookmarkStart w:id="905" w:name="_Toc98253920"/>
      <w:bookmarkStart w:id="906" w:name="_Toc157248174"/>
      <w:bookmarkStart w:id="907" w:name="_Toc157496543"/>
      <w:bookmarkStart w:id="908" w:name="_Toc158206082"/>
      <w:bookmarkStart w:id="909" w:name="_Toc164057767"/>
      <w:bookmarkStart w:id="910" w:name="_Toc164137117"/>
      <w:bookmarkStart w:id="911" w:name="_Toc164161277"/>
      <w:bookmarkStart w:id="912" w:name="_Toc165173848"/>
      <w:bookmarkStart w:id="913" w:name="_Toc439170673"/>
      <w:bookmarkStart w:id="914" w:name="_Toc439172775"/>
      <w:bookmarkStart w:id="915" w:name="_Toc439173219"/>
      <w:bookmarkStart w:id="916" w:name="_Toc439238213"/>
      <w:bookmarkStart w:id="917" w:name="_Toc440357133"/>
      <w:bookmarkStart w:id="918" w:name="_Toc440359688"/>
      <w:bookmarkStart w:id="919" w:name="_Toc447269817"/>
      <w:bookmarkStart w:id="920" w:name="_Toc464120643"/>
      <w:bookmarkStart w:id="921" w:name="_Toc466970563"/>
      <w:bookmarkStart w:id="922" w:name="_Toc472411845"/>
      <w:bookmarkStart w:id="923" w:name="_Toc498589107"/>
      <w:r w:rsidRPr="00382A07">
        <w:rPr>
          <w:szCs w:val="24"/>
        </w:rPr>
        <w:t>Форма письма о подаче оферты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24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</w:t>
      </w:r>
      <w:r w:rsidR="008D6766">
        <w:rPr>
          <w:sz w:val="24"/>
          <w:szCs w:val="24"/>
          <w:shd w:val="clear" w:color="auto" w:fill="FFFF99"/>
        </w:rPr>
        <w:t xml:space="preserve"> и Приволжья</w:t>
      </w:r>
      <w:r w:rsidRPr="00382A07">
        <w:rPr>
          <w:sz w:val="24"/>
          <w:szCs w:val="24"/>
          <w:shd w:val="clear" w:color="auto" w:fill="FFFF99"/>
        </w:rPr>
        <w:t>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</w:t>
            </w:r>
            <w:r w:rsidR="008D6766">
              <w:rPr>
                <w:rStyle w:val="aa"/>
                <w:b w:val="0"/>
                <w:i w:val="0"/>
              </w:rPr>
              <w:t xml:space="preserve"> и Приволжья</w:t>
            </w:r>
            <w:r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8D6766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филиал ПАО «МРСК Центра и Приволжья</w:t>
            </w:r>
            <w:r w:rsidR="004F4D80" w:rsidRPr="00382A07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</w:t>
      </w:r>
      <w:r w:rsidR="008D6766">
        <w:rPr>
          <w:sz w:val="24"/>
          <w:szCs w:val="24"/>
        </w:rPr>
        <w:t>Организатора</w:t>
      </w:r>
      <w:r w:rsidR="00CA44AD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382A07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25" w:name="_Toc98253921"/>
      <w:bookmarkStart w:id="926" w:name="_Toc157248175"/>
      <w:bookmarkStart w:id="927" w:name="_Toc157496544"/>
      <w:bookmarkStart w:id="928" w:name="_Toc158206083"/>
      <w:bookmarkStart w:id="929" w:name="_Toc164057768"/>
      <w:bookmarkStart w:id="930" w:name="_Toc164137118"/>
      <w:bookmarkStart w:id="931" w:name="_Toc164161278"/>
      <w:bookmarkStart w:id="932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33" w:name="_Toc439170674"/>
      <w:bookmarkStart w:id="934" w:name="_Toc439172776"/>
      <w:bookmarkStart w:id="935" w:name="_Toc439173220"/>
      <w:bookmarkStart w:id="936" w:name="_Toc439238214"/>
      <w:bookmarkStart w:id="937" w:name="_Toc439252762"/>
      <w:bookmarkStart w:id="938" w:name="_Toc439323736"/>
      <w:bookmarkStart w:id="939" w:name="_Toc440357134"/>
      <w:bookmarkStart w:id="940" w:name="_Toc440359689"/>
      <w:bookmarkStart w:id="941" w:name="_Toc440632153"/>
      <w:bookmarkStart w:id="942" w:name="_Toc440875973"/>
      <w:bookmarkStart w:id="943" w:name="_Toc441131001"/>
      <w:bookmarkStart w:id="944" w:name="_Toc447269818"/>
      <w:bookmarkStart w:id="945" w:name="_Toc464120644"/>
      <w:bookmarkStart w:id="946" w:name="_Toc466970564"/>
      <w:bookmarkStart w:id="947" w:name="_Toc472411846"/>
      <w:bookmarkStart w:id="948" w:name="_Toc498589108"/>
      <w:r w:rsidRPr="00382A07">
        <w:rPr>
          <w:szCs w:val="24"/>
        </w:rPr>
        <w:lastRenderedPageBreak/>
        <w:t>Инструкции по заполнению</w:t>
      </w:r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B194E">
        <w:fldChar w:fldCharType="begin"/>
      </w:r>
      <w:r w:rsidR="007B194E">
        <w:instrText xml:space="preserve"> REF _Ref306008743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3.3.4</w:t>
      </w:r>
      <w:r w:rsidR="007B194E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B194E">
        <w:fldChar w:fldCharType="begin"/>
      </w:r>
      <w:r w:rsidR="007B194E">
        <w:instrText xml:space="preserve"> REF _Ref55279015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3.3.1.6</w:t>
      </w:r>
      <w:r w:rsidR="007B194E">
        <w:fldChar w:fldCharType="end"/>
      </w:r>
      <w:r w:rsidRPr="00382A07">
        <w:rPr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_Ref195087786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3.3.1.7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9" w:name="_Ref55335821"/>
      <w:bookmarkStart w:id="950" w:name="_Ref55336345"/>
      <w:bookmarkStart w:id="951" w:name="_Toc57314674"/>
      <w:bookmarkStart w:id="952" w:name="_Toc69728988"/>
      <w:bookmarkStart w:id="953" w:name="_Toc98253922"/>
      <w:bookmarkStart w:id="954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55" w:name="_Ref440271964"/>
      <w:bookmarkStart w:id="956" w:name="_Toc440357135"/>
      <w:bookmarkStart w:id="957" w:name="_Toc440359690"/>
      <w:bookmarkStart w:id="958" w:name="_Toc498589109"/>
      <w:r w:rsidRPr="00382A07">
        <w:rPr>
          <w:szCs w:val="24"/>
        </w:rPr>
        <w:lastRenderedPageBreak/>
        <w:t>Антикоррупционные обязательства (Форма 1.1).</w:t>
      </w:r>
      <w:bookmarkEnd w:id="955"/>
      <w:bookmarkEnd w:id="956"/>
      <w:bookmarkEnd w:id="957"/>
      <w:bookmarkEnd w:id="958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59" w:name="_Toc439238216"/>
      <w:bookmarkStart w:id="960" w:name="_Toc439252764"/>
      <w:bookmarkStart w:id="961" w:name="_Toc439323738"/>
      <w:bookmarkStart w:id="962" w:name="_Toc440357136"/>
      <w:bookmarkStart w:id="963" w:name="_Toc440359691"/>
      <w:bookmarkStart w:id="964" w:name="_Toc440632155"/>
      <w:bookmarkStart w:id="965" w:name="_Toc440875975"/>
      <w:bookmarkStart w:id="966" w:name="_Toc441131003"/>
      <w:bookmarkStart w:id="967" w:name="_Toc447269820"/>
      <w:bookmarkStart w:id="968" w:name="_Toc464120646"/>
      <w:bookmarkStart w:id="969" w:name="_Toc466970566"/>
      <w:bookmarkStart w:id="970" w:name="_Toc472411848"/>
      <w:bookmarkStart w:id="971" w:name="_Toc498589110"/>
      <w:r w:rsidRPr="00382A07">
        <w:rPr>
          <w:szCs w:val="24"/>
        </w:rPr>
        <w:t>Форма Антикоррупционных обязательств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</w:t>
      </w:r>
      <w:proofErr w:type="gramStart"/>
      <w:r w:rsidRPr="00382A07">
        <w:t>числе</w:t>
      </w:r>
      <w:proofErr w:type="gramEnd"/>
      <w:r w:rsidRPr="00382A07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В </w:t>
      </w:r>
      <w:proofErr w:type="gramStart"/>
      <w:r w:rsidRPr="00382A07">
        <w:t>случае</w:t>
      </w:r>
      <w:proofErr w:type="gramEnd"/>
      <w:r w:rsidRPr="00382A07"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 xml:space="preserve">форме. В </w:t>
      </w:r>
      <w:proofErr w:type="gramStart"/>
      <w:r w:rsidRPr="00382A07">
        <w:t>таком</w:t>
      </w:r>
      <w:proofErr w:type="gramEnd"/>
      <w:r w:rsidRPr="00382A07"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8D6766" w:rsidRPr="00E12127" w:rsidRDefault="008D6766" w:rsidP="008D6766">
      <w:pPr>
        <w:spacing w:line="240" w:lineRule="auto"/>
        <w:ind w:firstLine="709"/>
        <w:rPr>
          <w:b/>
          <w:i/>
          <w:sz w:val="24"/>
          <w:szCs w:val="24"/>
        </w:rPr>
      </w:pPr>
      <w:r w:rsidRPr="00E12127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E12127">
        <w:rPr>
          <w:i/>
          <w:iCs/>
          <w:sz w:val="24"/>
          <w:szCs w:val="24"/>
        </w:rPr>
        <w:t>предупреждения и профилактики коррупции.</w:t>
      </w:r>
      <w:r w:rsidRPr="00E12127">
        <w:rPr>
          <w:i/>
          <w:sz w:val="24"/>
          <w:szCs w:val="24"/>
        </w:rPr>
        <w:t xml:space="preserve"> </w:t>
      </w:r>
      <w:proofErr w:type="gramStart"/>
      <w:r w:rsidRPr="00E12127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2" w:history="1">
        <w:r w:rsidRPr="00E1212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E12127">
        <w:rPr>
          <w:i/>
          <w:sz w:val="24"/>
          <w:szCs w:val="24"/>
        </w:rPr>
        <w:t xml:space="preserve"> на корпоративных веб-сайтах</w:t>
      </w:r>
      <w:r w:rsidRPr="00E12127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  <w:proofErr w:type="gramEnd"/>
    </w:p>
    <w:p w:rsidR="008D6766" w:rsidRPr="00E12127" w:rsidRDefault="008D6766" w:rsidP="008D6766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3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4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8D6766" w:rsidRPr="00E12127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8D6766" w:rsidRDefault="008D6766" w:rsidP="008D6766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2" w:name="_Toc423423668"/>
      <w:bookmarkStart w:id="973" w:name="_Ref440271072"/>
      <w:bookmarkStart w:id="974" w:name="_Ref440273986"/>
      <w:bookmarkStart w:id="975" w:name="_Ref440274337"/>
      <w:bookmarkStart w:id="976" w:name="_Ref440274913"/>
      <w:bookmarkStart w:id="977" w:name="_Ref440284918"/>
      <w:bookmarkStart w:id="978" w:name="_Toc498589111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49"/>
      <w:bookmarkEnd w:id="950"/>
      <w:bookmarkEnd w:id="951"/>
      <w:bookmarkEnd w:id="952"/>
      <w:bookmarkEnd w:id="953"/>
      <w:bookmarkEnd w:id="954"/>
      <w:bookmarkEnd w:id="972"/>
      <w:bookmarkEnd w:id="973"/>
      <w:bookmarkEnd w:id="974"/>
      <w:bookmarkEnd w:id="975"/>
      <w:bookmarkEnd w:id="976"/>
      <w:bookmarkEnd w:id="977"/>
      <w:bookmarkEnd w:id="978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79" w:name="_Toc98253923"/>
      <w:bookmarkStart w:id="980" w:name="_Toc157248177"/>
      <w:bookmarkStart w:id="981" w:name="_Toc157496546"/>
      <w:bookmarkStart w:id="982" w:name="_Toc158206085"/>
      <w:bookmarkStart w:id="983" w:name="_Toc164057770"/>
      <w:bookmarkStart w:id="984" w:name="_Toc164137120"/>
      <w:bookmarkStart w:id="985" w:name="_Toc164161280"/>
      <w:bookmarkStart w:id="986" w:name="_Toc165173851"/>
      <w:bookmarkStart w:id="987" w:name="_Ref264038986"/>
      <w:bookmarkStart w:id="988" w:name="_Ref264359294"/>
      <w:bookmarkStart w:id="989" w:name="_Toc439170676"/>
      <w:bookmarkStart w:id="990" w:name="_Toc439172778"/>
      <w:bookmarkStart w:id="991" w:name="_Toc439173222"/>
      <w:bookmarkStart w:id="992" w:name="_Toc439238218"/>
      <w:bookmarkStart w:id="993" w:name="_Toc439252766"/>
      <w:bookmarkStart w:id="994" w:name="_Toc439323740"/>
      <w:bookmarkStart w:id="995" w:name="_Toc440357138"/>
      <w:bookmarkStart w:id="996" w:name="_Toc440359693"/>
      <w:bookmarkStart w:id="997" w:name="_Toc440632157"/>
      <w:bookmarkStart w:id="998" w:name="_Toc440875977"/>
      <w:bookmarkStart w:id="999" w:name="_Toc441131005"/>
      <w:bookmarkStart w:id="1000" w:name="_Toc447269822"/>
      <w:bookmarkStart w:id="1001" w:name="_Toc464120648"/>
      <w:bookmarkStart w:id="1002" w:name="_Toc466970568"/>
      <w:bookmarkStart w:id="1003" w:name="_Toc468462482"/>
      <w:bookmarkStart w:id="1004" w:name="_Toc469482075"/>
      <w:bookmarkStart w:id="1005" w:name="_Toc472411850"/>
      <w:bookmarkStart w:id="1006" w:name="_Toc498589112"/>
      <w:r w:rsidRPr="00382A07">
        <w:rPr>
          <w:szCs w:val="24"/>
        </w:rPr>
        <w:t xml:space="preserve">Форма 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r w:rsidR="00492C8B" w:rsidRPr="00382A07">
        <w:rPr>
          <w:szCs w:val="24"/>
        </w:rPr>
        <w:t>Сводной таблицы стоимости</w:t>
      </w:r>
      <w:bookmarkEnd w:id="993"/>
      <w:bookmarkEnd w:id="994"/>
      <w:bookmarkEnd w:id="995"/>
      <w:bookmarkEnd w:id="996"/>
      <w:bookmarkEnd w:id="997"/>
      <w:bookmarkEnd w:id="998"/>
      <w:r w:rsidR="00F04258" w:rsidRPr="00382A07">
        <w:rPr>
          <w:bCs w:val="0"/>
          <w:szCs w:val="24"/>
        </w:rPr>
        <w:t xml:space="preserve"> поставок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Филиал 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8D6766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382A07">
              <w:rPr>
                <w:b/>
                <w:bCs w:val="0"/>
                <w:sz w:val="18"/>
                <w:szCs w:val="18"/>
              </w:rPr>
              <w:t>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07" w:name="_Toc176765534"/>
      <w:bookmarkStart w:id="1008" w:name="_Toc198979983"/>
      <w:bookmarkStart w:id="1009" w:name="_Toc217466315"/>
      <w:bookmarkStart w:id="1010" w:name="_Toc217702856"/>
      <w:bookmarkStart w:id="1011" w:name="_Toc233601974"/>
      <w:bookmarkStart w:id="1012" w:name="_Toc263343460"/>
      <w:r w:rsidRPr="00382A07">
        <w:rPr>
          <w:b w:val="0"/>
          <w:szCs w:val="24"/>
        </w:rPr>
        <w:br w:type="page"/>
      </w:r>
      <w:bookmarkStart w:id="1013" w:name="_Toc439170677"/>
      <w:bookmarkStart w:id="1014" w:name="_Toc439172779"/>
      <w:bookmarkStart w:id="1015" w:name="_Toc439173223"/>
      <w:bookmarkStart w:id="1016" w:name="_Toc439238219"/>
      <w:bookmarkStart w:id="1017" w:name="_Toc439252767"/>
      <w:bookmarkStart w:id="1018" w:name="_Toc439323741"/>
      <w:bookmarkStart w:id="1019" w:name="_Toc440357139"/>
      <w:bookmarkStart w:id="1020" w:name="_Toc440359694"/>
      <w:bookmarkStart w:id="1021" w:name="_Toc440632158"/>
      <w:bookmarkStart w:id="1022" w:name="_Toc440875978"/>
      <w:bookmarkStart w:id="1023" w:name="_Toc441131006"/>
      <w:bookmarkStart w:id="1024" w:name="_Toc447269823"/>
      <w:bookmarkStart w:id="1025" w:name="_Toc464120649"/>
      <w:bookmarkStart w:id="1026" w:name="_Toc466970569"/>
      <w:bookmarkStart w:id="1027" w:name="_Toc468462483"/>
      <w:bookmarkStart w:id="1028" w:name="_Toc469482076"/>
      <w:bookmarkStart w:id="1029" w:name="_Toc472411851"/>
      <w:bookmarkStart w:id="1030" w:name="_Toc498589113"/>
      <w:r w:rsidRPr="00382A07">
        <w:rPr>
          <w:szCs w:val="24"/>
        </w:rPr>
        <w:lastRenderedPageBreak/>
        <w:t>Инструкции по заполнению</w:t>
      </w:r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7B194E">
        <w:fldChar w:fldCharType="begin"/>
      </w:r>
      <w:r w:rsidR="007B194E">
        <w:instrText xml:space="preserve"> REF _Ref450646963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4.2</w:t>
      </w:r>
      <w:r w:rsidR="007B194E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7B194E">
        <w:fldChar w:fldCharType="begin"/>
      </w:r>
      <w:r w:rsidR="007B194E">
        <w:instrText xml:space="preserve"> REF _Ref86826666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5.3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_Ref440292752 \r \h  \* MERGEFORMAT </w:instrText>
      </w:r>
      <w:r w:rsidR="007B194E">
        <w:fldChar w:fldCharType="separate"/>
      </w:r>
      <w:r w:rsidR="006305A1">
        <w:t>2</w:t>
      </w:r>
      <w:r w:rsidR="007B194E">
        <w:fldChar w:fldCharType="end"/>
      </w:r>
      <w:r w:rsidRPr="001018D6">
        <w:rPr>
          <w:sz w:val="24"/>
          <w:szCs w:val="24"/>
        </w:rPr>
        <w:t xml:space="preserve"> и </w:t>
      </w:r>
      <w:r w:rsidR="007B194E">
        <w:fldChar w:fldCharType="begin"/>
      </w:r>
      <w:r w:rsidR="007B194E">
        <w:instrText xml:space="preserve"> REF _Ref440292779 \r \h  \* MERGEFORMAT </w:instrText>
      </w:r>
      <w:r w:rsidR="007B194E">
        <w:fldChar w:fldCharType="separate"/>
      </w:r>
      <w:r w:rsidR="006305A1">
        <w:t>4</w:t>
      </w:r>
      <w:r w:rsidR="007B194E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</w:t>
      </w:r>
      <w:proofErr w:type="gramStart"/>
      <w:r w:rsidRPr="001018D6">
        <w:rPr>
          <w:sz w:val="24"/>
          <w:szCs w:val="24"/>
        </w:rPr>
        <w:t>случае</w:t>
      </w:r>
      <w:proofErr w:type="gramEnd"/>
      <w:r w:rsidRPr="001018D6">
        <w:rPr>
          <w:sz w:val="24"/>
          <w:szCs w:val="24"/>
        </w:rPr>
        <w:t xml:space="preserve">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</w:t>
      </w:r>
      <w:proofErr w:type="gramEnd"/>
      <w:r w:rsidRPr="00382A07">
        <w:rPr>
          <w:sz w:val="24"/>
          <w:szCs w:val="24"/>
        </w:rPr>
        <w:t xml:space="preserve">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7B194E">
        <w:fldChar w:fldCharType="begin"/>
      </w:r>
      <w:r w:rsidR="007B194E">
        <w:instrText xml:space="preserve"> REF _Ref440271072 \r \h  \* MERGEFORMAT </w:instrText>
      </w:r>
      <w:r w:rsidR="007B194E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7B194E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1" w:name="_Ref86826666"/>
      <w:bookmarkStart w:id="1032" w:name="_Toc90385112"/>
      <w:bookmarkStart w:id="1033" w:name="_Toc98253925"/>
      <w:bookmarkStart w:id="1034" w:name="_Toc165173853"/>
      <w:bookmarkStart w:id="1035" w:name="_Toc423423669"/>
      <w:bookmarkStart w:id="1036" w:name="_Toc498589114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1"/>
      <w:bookmarkEnd w:id="1032"/>
      <w:bookmarkEnd w:id="1033"/>
      <w:bookmarkEnd w:id="1034"/>
      <w:bookmarkEnd w:id="1035"/>
      <w:bookmarkEnd w:id="1036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37" w:name="_Toc90385113"/>
      <w:bookmarkStart w:id="1038" w:name="_Toc98253926"/>
      <w:bookmarkStart w:id="1039" w:name="_Toc157248180"/>
      <w:bookmarkStart w:id="1040" w:name="_Toc157496549"/>
      <w:bookmarkStart w:id="1041" w:name="_Toc158206088"/>
      <w:bookmarkStart w:id="1042" w:name="_Toc164057773"/>
      <w:bookmarkStart w:id="1043" w:name="_Toc164137123"/>
      <w:bookmarkStart w:id="1044" w:name="_Toc164161283"/>
      <w:bookmarkStart w:id="1045" w:name="_Toc165173854"/>
      <w:bookmarkStart w:id="1046" w:name="_Ref193690005"/>
      <w:bookmarkStart w:id="1047" w:name="_Toc439170679"/>
      <w:bookmarkStart w:id="1048" w:name="_Toc439172781"/>
      <w:bookmarkStart w:id="1049" w:name="_Toc439173225"/>
      <w:bookmarkStart w:id="1050" w:name="_Toc439238221"/>
      <w:bookmarkStart w:id="1051" w:name="_Toc439252769"/>
      <w:bookmarkStart w:id="1052" w:name="_Toc439323743"/>
      <w:bookmarkStart w:id="1053" w:name="_Toc440357141"/>
      <w:bookmarkStart w:id="1054" w:name="_Toc440359696"/>
      <w:bookmarkStart w:id="1055" w:name="_Toc440632160"/>
      <w:bookmarkStart w:id="1056" w:name="_Toc440875980"/>
      <w:bookmarkStart w:id="1057" w:name="_Toc441131008"/>
      <w:bookmarkStart w:id="1058" w:name="_Toc447269825"/>
      <w:bookmarkStart w:id="1059" w:name="_Toc464120651"/>
      <w:bookmarkStart w:id="1060" w:name="_Toc466970571"/>
      <w:bookmarkStart w:id="1061" w:name="_Toc468462485"/>
      <w:bookmarkStart w:id="1062" w:name="_Toc469482078"/>
      <w:bookmarkStart w:id="1063" w:name="_Toc472411853"/>
      <w:bookmarkStart w:id="1064" w:name="_Toc498589115"/>
      <w:r w:rsidRPr="00382A07">
        <w:rPr>
          <w:szCs w:val="24"/>
        </w:rPr>
        <w:t xml:space="preserve">Форма </w:t>
      </w:r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Pr="00382A07">
        <w:rPr>
          <w:szCs w:val="24"/>
        </w:rPr>
        <w:t>технического предложения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65" w:name="_Ref55335818"/>
      <w:bookmarkStart w:id="1066" w:name="_Ref55336334"/>
      <w:bookmarkStart w:id="1067" w:name="_Toc57314673"/>
      <w:bookmarkStart w:id="1068" w:name="_Toc69728987"/>
      <w:bookmarkStart w:id="1069" w:name="_Toc98253928"/>
      <w:bookmarkStart w:id="1070" w:name="_Toc165173856"/>
      <w:bookmarkStart w:id="1071" w:name="_Ref194749150"/>
      <w:bookmarkStart w:id="1072" w:name="_Ref194750368"/>
      <w:bookmarkStart w:id="1073" w:name="_Ref89649494"/>
      <w:bookmarkStart w:id="1074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</w:t>
            </w:r>
            <w:r w:rsidR="008D6766" w:rsidRPr="008D6766">
              <w:t xml:space="preserve"> и Приволжья</w:t>
            </w:r>
            <w:r w:rsidRPr="00382A07">
              <w:t>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75" w:name="_Toc176765537"/>
      <w:bookmarkStart w:id="1076" w:name="_Toc198979986"/>
      <w:bookmarkStart w:id="1077" w:name="_Toc217466321"/>
      <w:bookmarkStart w:id="1078" w:name="_Toc217702859"/>
      <w:bookmarkStart w:id="1079" w:name="_Toc233601977"/>
      <w:bookmarkStart w:id="1080" w:name="_Toc263343463"/>
      <w:bookmarkStart w:id="1081" w:name="_Toc439170680"/>
      <w:bookmarkStart w:id="1082" w:name="_Toc439172782"/>
      <w:bookmarkStart w:id="1083" w:name="_Toc439173226"/>
      <w:bookmarkStart w:id="1084" w:name="_Toc439238222"/>
      <w:bookmarkStart w:id="1085" w:name="_Toc439252770"/>
      <w:bookmarkStart w:id="1086" w:name="_Toc439323744"/>
      <w:bookmarkStart w:id="1087" w:name="_Toc440357142"/>
      <w:bookmarkStart w:id="1088" w:name="_Toc440359697"/>
      <w:bookmarkStart w:id="1089" w:name="_Toc440632161"/>
      <w:bookmarkStart w:id="1090" w:name="_Toc440875981"/>
      <w:bookmarkStart w:id="1091" w:name="_Toc441131009"/>
      <w:bookmarkStart w:id="1092" w:name="_Toc447269826"/>
      <w:bookmarkStart w:id="1093" w:name="_Toc464120652"/>
      <w:bookmarkStart w:id="1094" w:name="_Toc466970572"/>
      <w:bookmarkStart w:id="1095" w:name="_Toc468462486"/>
      <w:bookmarkStart w:id="1096" w:name="_Toc469482079"/>
      <w:bookmarkStart w:id="1097" w:name="_Toc472411854"/>
      <w:bookmarkStart w:id="1098" w:name="_Toc498589116"/>
      <w:r w:rsidRPr="00382A07">
        <w:rPr>
          <w:szCs w:val="24"/>
        </w:rPr>
        <w:t>Инструкции по заполнению</w:t>
      </w:r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</w:t>
      </w:r>
      <w:proofErr w:type="gramStart"/>
      <w:r w:rsidRPr="00382A07">
        <w:rPr>
          <w:sz w:val="24"/>
          <w:szCs w:val="24"/>
        </w:rPr>
        <w:t>предложении</w:t>
      </w:r>
      <w:proofErr w:type="gramEnd"/>
      <w:r w:rsidRPr="00382A07">
        <w:rPr>
          <w:sz w:val="24"/>
          <w:szCs w:val="24"/>
        </w:rPr>
        <w:t xml:space="preserve">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7B194E">
        <w:fldChar w:fldCharType="begin"/>
      </w:r>
      <w:r w:rsidR="007B194E">
        <w:instrText xml:space="preserve"> REF _Ref440292555 \r \h  \* MERGEFORMAT </w:instrText>
      </w:r>
      <w:r w:rsidR="007B194E">
        <w:fldChar w:fldCharType="separate"/>
      </w:r>
      <w:r w:rsidR="006305A1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7B194E">
        <w:fldChar w:fldCharType="begin"/>
      </w:r>
      <w:r w:rsidR="007B194E">
        <w:instrText xml:space="preserve"> REF _Ref440271182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3.3.1.9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7B194E">
        <w:fldChar w:fldCharType="begin"/>
      </w:r>
      <w:r w:rsidR="007B194E">
        <w:instrText xml:space="preserve"> REF _Ref440292618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4.4.1</w:t>
      </w:r>
      <w:r w:rsidR="007B194E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99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Toc423423670"/>
      <w:bookmarkStart w:id="1101" w:name="_Ref440271036"/>
      <w:bookmarkStart w:id="1102" w:name="_Ref440274366"/>
      <w:bookmarkStart w:id="1103" w:name="_Ref440274902"/>
      <w:bookmarkStart w:id="1104" w:name="_Ref440284947"/>
      <w:bookmarkStart w:id="1105" w:name="_Toc498589117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06" w:name="_Toc98253929"/>
      <w:bookmarkStart w:id="1107" w:name="_Toc157248183"/>
      <w:bookmarkStart w:id="1108" w:name="_Toc157496552"/>
      <w:bookmarkStart w:id="1109" w:name="_Toc158206091"/>
      <w:bookmarkStart w:id="1110" w:name="_Toc164057776"/>
      <w:bookmarkStart w:id="1111" w:name="_Toc164137126"/>
      <w:bookmarkStart w:id="1112" w:name="_Toc164161286"/>
      <w:bookmarkStart w:id="1113" w:name="_Toc165173857"/>
      <w:bookmarkStart w:id="1114" w:name="_Toc439170682"/>
      <w:bookmarkStart w:id="1115" w:name="_Toc439172784"/>
      <w:bookmarkStart w:id="1116" w:name="_Toc439173228"/>
      <w:bookmarkStart w:id="1117" w:name="_Toc439238224"/>
      <w:bookmarkStart w:id="1118" w:name="_Toc439252772"/>
      <w:bookmarkStart w:id="1119" w:name="_Toc439323746"/>
      <w:bookmarkStart w:id="1120" w:name="_Toc440357144"/>
      <w:bookmarkStart w:id="1121" w:name="_Toc440359699"/>
      <w:bookmarkStart w:id="1122" w:name="_Toc440632163"/>
      <w:bookmarkStart w:id="1123" w:name="_Toc440875983"/>
      <w:bookmarkStart w:id="1124" w:name="_Toc441131011"/>
      <w:bookmarkStart w:id="1125" w:name="_Toc447269828"/>
      <w:bookmarkStart w:id="1126" w:name="_Toc464120654"/>
      <w:bookmarkStart w:id="1127" w:name="_Toc466970574"/>
      <w:bookmarkStart w:id="1128" w:name="_Toc468462488"/>
      <w:bookmarkStart w:id="1129" w:name="_Toc469482081"/>
      <w:bookmarkStart w:id="1130" w:name="_Toc472411856"/>
      <w:bookmarkStart w:id="1131" w:name="_Toc498589118"/>
      <w:r w:rsidRPr="00382A07">
        <w:rPr>
          <w:szCs w:val="24"/>
        </w:rPr>
        <w:t xml:space="preserve">Форма </w:t>
      </w:r>
      <w:bookmarkEnd w:id="1106"/>
      <w:r w:rsidRPr="00382A07">
        <w:rPr>
          <w:szCs w:val="24"/>
        </w:rPr>
        <w:t xml:space="preserve">графика 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r w:rsidR="00512B0F" w:rsidRPr="00382A07">
        <w:rPr>
          <w:szCs w:val="24"/>
        </w:rPr>
        <w:t>выполнения поставок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</w:t>
            </w:r>
            <w:r w:rsidR="008D6766" w:rsidRPr="008D6766">
              <w:rPr>
                <w:bCs w:val="0"/>
              </w:rPr>
              <w:t xml:space="preserve"> и Приволжья</w:t>
            </w:r>
            <w:r w:rsidRPr="00382A07">
              <w:rPr>
                <w:bCs w:val="0"/>
              </w:rPr>
              <w:t>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2" w:name="_Toc171070556"/>
      <w:bookmarkStart w:id="1133" w:name="_Toc98253927"/>
      <w:bookmarkStart w:id="1134" w:name="_Toc176605808"/>
      <w:bookmarkStart w:id="1135" w:name="_Toc176611017"/>
      <w:bookmarkStart w:id="1136" w:name="_Toc176611073"/>
      <w:bookmarkStart w:id="1137" w:name="_Toc176668676"/>
      <w:bookmarkStart w:id="1138" w:name="_Toc176684336"/>
      <w:bookmarkStart w:id="1139" w:name="_Toc176746279"/>
      <w:bookmarkStart w:id="1140" w:name="_Toc176747346"/>
      <w:bookmarkStart w:id="1141" w:name="_Toc198979988"/>
      <w:bookmarkStart w:id="1142" w:name="_Toc217466324"/>
      <w:bookmarkStart w:id="1143" w:name="_Toc217702862"/>
      <w:bookmarkStart w:id="1144" w:name="_Toc233601980"/>
      <w:bookmarkStart w:id="1145" w:name="_Toc263343466"/>
      <w:r w:rsidRPr="00382A07">
        <w:rPr>
          <w:b w:val="0"/>
          <w:szCs w:val="24"/>
        </w:rPr>
        <w:br w:type="page"/>
      </w:r>
      <w:bookmarkStart w:id="1146" w:name="_Toc439170683"/>
      <w:bookmarkStart w:id="1147" w:name="_Toc439172785"/>
      <w:bookmarkStart w:id="1148" w:name="_Toc439173229"/>
      <w:bookmarkStart w:id="1149" w:name="_Toc439238225"/>
      <w:bookmarkStart w:id="1150" w:name="_Toc439252773"/>
      <w:bookmarkStart w:id="1151" w:name="_Toc439323747"/>
      <w:bookmarkStart w:id="1152" w:name="_Toc440357145"/>
      <w:bookmarkStart w:id="1153" w:name="_Toc440359700"/>
      <w:bookmarkStart w:id="1154" w:name="_Toc440632164"/>
      <w:bookmarkStart w:id="1155" w:name="_Toc440875984"/>
      <w:bookmarkStart w:id="1156" w:name="_Toc441131012"/>
      <w:bookmarkStart w:id="1157" w:name="_Toc447269829"/>
      <w:bookmarkStart w:id="1158" w:name="_Toc464120655"/>
      <w:bookmarkStart w:id="1159" w:name="_Toc466970575"/>
      <w:bookmarkStart w:id="1160" w:name="_Toc468462489"/>
      <w:bookmarkStart w:id="1161" w:name="_Toc469482082"/>
      <w:bookmarkStart w:id="1162" w:name="_Toc472411857"/>
      <w:bookmarkStart w:id="1163" w:name="_Toc498589119"/>
      <w:r w:rsidRPr="00382A07">
        <w:rPr>
          <w:szCs w:val="24"/>
        </w:rPr>
        <w:lastRenderedPageBreak/>
        <w:t>Инструкции по заполнению</w:t>
      </w:r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_Ref440273986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5.2</w:t>
      </w:r>
      <w:r w:rsidR="007B194E">
        <w:fldChar w:fldCharType="end"/>
      </w:r>
      <w:r w:rsidRPr="00382A07">
        <w:rPr>
          <w:sz w:val="24"/>
          <w:szCs w:val="24"/>
        </w:rPr>
        <w:t>).</w:t>
      </w:r>
      <w:proofErr w:type="gramEnd"/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64" w:name="_Hlt22846931"/>
      <w:bookmarkStart w:id="1165" w:name="_Ref93264992"/>
      <w:bookmarkStart w:id="1166" w:name="_Ref93265116"/>
      <w:bookmarkStart w:id="1167" w:name="_Toc98253933"/>
      <w:bookmarkStart w:id="1168" w:name="_Toc165173859"/>
      <w:bookmarkStart w:id="1169" w:name="_Toc423423671"/>
      <w:bookmarkStart w:id="1170" w:name="_Toc498589120"/>
      <w:bookmarkEnd w:id="1164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73"/>
      <w:bookmarkEnd w:id="107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1" w:name="_Toc439170685"/>
      <w:bookmarkStart w:id="1172" w:name="_Toc439172787"/>
      <w:bookmarkStart w:id="1173" w:name="_Toc439173231"/>
      <w:bookmarkStart w:id="1174" w:name="_Toc439238227"/>
      <w:bookmarkStart w:id="1175" w:name="_Toc439252775"/>
      <w:bookmarkStart w:id="1176" w:name="_Toc439323749"/>
      <w:bookmarkStart w:id="1177" w:name="_Toc440357147"/>
      <w:bookmarkStart w:id="1178" w:name="_Toc440359702"/>
      <w:bookmarkStart w:id="1179" w:name="_Toc440632166"/>
      <w:bookmarkStart w:id="1180" w:name="_Toc440875986"/>
      <w:bookmarkStart w:id="1181" w:name="_Toc441131014"/>
      <w:bookmarkStart w:id="1182" w:name="_Toc447269831"/>
      <w:bookmarkStart w:id="1183" w:name="_Toc464120657"/>
      <w:bookmarkStart w:id="1184" w:name="_Toc466970577"/>
      <w:bookmarkStart w:id="1185" w:name="_Toc468462491"/>
      <w:bookmarkStart w:id="1186" w:name="_Toc469482084"/>
      <w:bookmarkStart w:id="1187" w:name="_Toc472411859"/>
      <w:bookmarkStart w:id="1188" w:name="_Toc498589121"/>
      <w:bookmarkStart w:id="1189" w:name="_Toc157248186"/>
      <w:bookmarkStart w:id="1190" w:name="_Toc157496555"/>
      <w:bookmarkStart w:id="1191" w:name="_Toc158206094"/>
      <w:bookmarkStart w:id="1192" w:name="_Toc164057779"/>
      <w:bookmarkStart w:id="1193" w:name="_Toc164137129"/>
      <w:bookmarkStart w:id="1194" w:name="_Toc164161289"/>
      <w:bookmarkStart w:id="1195" w:name="_Toc165173860"/>
      <w:r w:rsidRPr="00382A07">
        <w:rPr>
          <w:szCs w:val="24"/>
        </w:rPr>
        <w:t>Форма Протокола разногласий к проекту Договора</w:t>
      </w:r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r w:rsidRPr="00382A07">
        <w:rPr>
          <w:szCs w:val="24"/>
        </w:rPr>
        <w:t xml:space="preserve"> </w:t>
      </w:r>
      <w:bookmarkEnd w:id="1189"/>
      <w:bookmarkEnd w:id="1190"/>
      <w:bookmarkEnd w:id="1191"/>
      <w:bookmarkEnd w:id="1192"/>
      <w:bookmarkEnd w:id="1193"/>
      <w:bookmarkEnd w:id="1194"/>
      <w:bookmarkEnd w:id="119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B194E">
              <w:fldChar w:fldCharType="begin"/>
            </w:r>
            <w:r w:rsidR="007B194E">
              <w:instrText xml:space="preserve"> REF _Ref440272931 \r \h  \* MERGEFORMAT </w:instrText>
            </w:r>
            <w:r w:rsidR="007B194E">
              <w:fldChar w:fldCharType="separate"/>
            </w:r>
            <w:r w:rsidR="006305A1">
              <w:t>2</w:t>
            </w:r>
            <w:r w:rsidR="007B194E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7B194E">
              <w:fldChar w:fldCharType="begin"/>
            </w:r>
            <w:r w:rsidR="007B194E">
              <w:instrText xml:space="preserve"> REF _Ref440272931 \r \h  \* MERGEFORMAT </w:instrText>
            </w:r>
            <w:r w:rsidR="007B194E">
              <w:fldChar w:fldCharType="separate"/>
            </w:r>
            <w:r w:rsidR="006305A1">
              <w:t>2</w:t>
            </w:r>
            <w:r w:rsidR="007B194E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96" w:name="_Toc439170686"/>
      <w:bookmarkStart w:id="1197" w:name="_Toc439172788"/>
      <w:bookmarkStart w:id="1198" w:name="_Toc439173232"/>
      <w:bookmarkStart w:id="1199" w:name="_Toc439238228"/>
      <w:bookmarkStart w:id="1200" w:name="_Toc439252776"/>
      <w:bookmarkStart w:id="1201" w:name="_Toc439323750"/>
      <w:bookmarkStart w:id="1202" w:name="_Toc440357148"/>
      <w:bookmarkStart w:id="1203" w:name="_Toc440359703"/>
      <w:bookmarkStart w:id="1204" w:name="_Toc440632167"/>
      <w:bookmarkStart w:id="1205" w:name="_Toc440875987"/>
      <w:bookmarkStart w:id="1206" w:name="_Toc441131015"/>
      <w:bookmarkStart w:id="1207" w:name="_Toc447269832"/>
      <w:bookmarkStart w:id="1208" w:name="_Toc464120658"/>
      <w:bookmarkStart w:id="1209" w:name="_Toc466970578"/>
      <w:bookmarkStart w:id="1210" w:name="_Toc468462492"/>
      <w:bookmarkStart w:id="1211" w:name="_Toc469482085"/>
      <w:bookmarkStart w:id="1212" w:name="_Toc472411860"/>
      <w:bookmarkStart w:id="1213" w:name="_Toc498589122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B194E">
        <w:fldChar w:fldCharType="begin"/>
      </w:r>
      <w:r w:rsidR="007B194E">
        <w:instrText xml:space="preserve"> REF _Ref440274025 \r \h  \* MERGEFORMAT </w:instrText>
      </w:r>
      <w:r w:rsidR="007B194E">
        <w:fldChar w:fldCharType="separate"/>
      </w:r>
      <w:r w:rsidR="006305A1">
        <w:t>2</w:t>
      </w:r>
      <w:r w:rsidR="007B194E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382A07">
        <w:rPr>
          <w:sz w:val="24"/>
          <w:szCs w:val="24"/>
        </w:rPr>
        <w:t>протоколе</w:t>
      </w:r>
      <w:proofErr w:type="gramEnd"/>
      <w:r w:rsidRPr="00382A07">
        <w:rPr>
          <w:sz w:val="24"/>
          <w:szCs w:val="24"/>
        </w:rPr>
        <w:t xml:space="preserve">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7B194E">
        <w:fldChar w:fldCharType="begin"/>
      </w:r>
      <w:r w:rsidR="007B194E">
        <w:instrText xml:space="preserve"> REF _Ref294695546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 xml:space="preserve"> 1.2.6 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382A07">
        <w:rPr>
          <w:sz w:val="24"/>
          <w:szCs w:val="24"/>
        </w:rPr>
        <w:t>случае</w:t>
      </w:r>
      <w:proofErr w:type="gramEnd"/>
      <w:r w:rsidRPr="00382A0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</w:t>
      </w:r>
      <w:proofErr w:type="gramStart"/>
      <w:r w:rsidRPr="00382A07">
        <w:rPr>
          <w:sz w:val="24"/>
          <w:szCs w:val="24"/>
        </w:rPr>
        <w:t>любом</w:t>
      </w:r>
      <w:proofErr w:type="gramEnd"/>
      <w:r w:rsidRPr="00382A07">
        <w:rPr>
          <w:sz w:val="24"/>
          <w:szCs w:val="24"/>
        </w:rPr>
        <w:t xml:space="preserve">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89123"/>
      <w:bookmarkEnd w:id="924"/>
      <w:r w:rsidRPr="00382A07">
        <w:lastRenderedPageBreak/>
        <w:t>Анкета (форма 6)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382A07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57150"/>
      <w:bookmarkStart w:id="1237" w:name="_Toc440359705"/>
      <w:bookmarkStart w:id="1238" w:name="_Ref444164229"/>
      <w:bookmarkStart w:id="1239" w:name="_Toc447269834"/>
      <w:bookmarkStart w:id="1240" w:name="_Toc464120660"/>
      <w:bookmarkStart w:id="1241" w:name="_Toc466970580"/>
      <w:bookmarkStart w:id="1242" w:name="_Toc472411862"/>
      <w:bookmarkStart w:id="1243" w:name="_Toc498589124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A0788F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0788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55F54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2B6DC0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0788F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0788F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2B6DC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2B6DC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0788F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2B6DC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RP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2B6DC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A0788F">
              <w:rPr>
                <w:szCs w:val="24"/>
              </w:rPr>
              <w:t>Россети</w:t>
            </w:r>
            <w:proofErr w:type="spellEnd"/>
            <w:r w:rsidRPr="00A0788F">
              <w:rPr>
                <w:szCs w:val="24"/>
              </w:rPr>
              <w:t>» (при наличии, указать сумму и наименование компании)</w:t>
            </w:r>
            <w:r w:rsidRPr="00A0788F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0788F" w:rsidRDefault="00A0788F" w:rsidP="002B6DC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0788F" w:rsidTr="00A0788F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0788F" w:rsidRPr="00A0788F" w:rsidRDefault="00A0788F" w:rsidP="00A0788F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788F" w:rsidRPr="00A0788F" w:rsidRDefault="00A0788F" w:rsidP="002B6DC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0788F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0788F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788F" w:rsidRPr="00A55F54" w:rsidRDefault="00A0788F" w:rsidP="002B6DC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0788F" w:rsidRDefault="00A0788F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0788F" w:rsidSect="00A0788F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8D6766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4" w:name="_Toc439170689"/>
            <w:bookmarkStart w:id="1245" w:name="_Toc439172791"/>
            <w:bookmarkStart w:id="1246" w:name="_Toc439173235"/>
            <w:bookmarkStart w:id="1247" w:name="_Toc439238231"/>
            <w:bookmarkStart w:id="1248" w:name="_Toc439252779"/>
            <w:bookmarkStart w:id="1249" w:name="_Ref440272147"/>
            <w:bookmarkStart w:id="1250" w:name="_Toc440357151"/>
            <w:bookmarkStart w:id="1251" w:name="_Toc440359706"/>
            <w:bookmarkStart w:id="1252" w:name="_Ref444164176"/>
            <w:bookmarkStart w:id="1253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8D6766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8D6766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A0788F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54" w:name="_Ref491179450"/>
      <w:bookmarkStart w:id="1255" w:name="_Toc498589125"/>
      <w:r w:rsidRPr="00382A07">
        <w:rPr>
          <w:szCs w:val="24"/>
        </w:rPr>
        <w:lastRenderedPageBreak/>
        <w:t xml:space="preserve">Форма </w:t>
      </w:r>
      <w:bookmarkEnd w:id="1244"/>
      <w:bookmarkEnd w:id="1245"/>
      <w:bookmarkEnd w:id="1246"/>
      <w:bookmarkEnd w:id="1247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56" w:name="_Toc439170690"/>
      <w:bookmarkStart w:id="1257" w:name="_Toc439172792"/>
      <w:bookmarkStart w:id="1258" w:name="_Toc439173236"/>
      <w:bookmarkStart w:id="1259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0" w:name="_Toc125426243"/>
      <w:bookmarkStart w:id="1261" w:name="_Toc396984070"/>
      <w:bookmarkStart w:id="1262" w:name="_Toc423423673"/>
      <w:bookmarkStart w:id="1263" w:name="_Toc439170691"/>
      <w:bookmarkStart w:id="1264" w:name="_Toc439172793"/>
      <w:bookmarkStart w:id="1265" w:name="_Toc439173237"/>
      <w:bookmarkStart w:id="1266" w:name="_Toc439238233"/>
      <w:bookmarkStart w:id="1267" w:name="_Toc439252780"/>
      <w:bookmarkStart w:id="1268" w:name="_Toc439323754"/>
      <w:bookmarkStart w:id="1269" w:name="_Toc440357152"/>
      <w:bookmarkStart w:id="1270" w:name="_Toc440359707"/>
      <w:bookmarkStart w:id="1271" w:name="_Toc440632171"/>
      <w:bookmarkStart w:id="1272" w:name="_Toc440875991"/>
      <w:bookmarkStart w:id="1273" w:name="_Toc441131019"/>
      <w:bookmarkStart w:id="1274" w:name="_Toc447269836"/>
      <w:bookmarkEnd w:id="1256"/>
      <w:bookmarkEnd w:id="1257"/>
      <w:bookmarkEnd w:id="1258"/>
      <w:bookmarkEnd w:id="1259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75" w:name="_Toc464120662"/>
      <w:bookmarkStart w:id="1276" w:name="_Toc466970582"/>
      <w:bookmarkStart w:id="1277" w:name="_Toc472411864"/>
      <w:bookmarkStart w:id="1278" w:name="_Toc498589126"/>
      <w:r w:rsidRPr="00382A07">
        <w:rPr>
          <w:szCs w:val="24"/>
        </w:rPr>
        <w:lastRenderedPageBreak/>
        <w:t>Инструкции по заполнению</w:t>
      </w:r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</w:t>
      </w:r>
      <w:proofErr w:type="gramStart"/>
      <w:r w:rsidR="004F4D80" w:rsidRPr="00382A07">
        <w:rPr>
          <w:sz w:val="24"/>
          <w:szCs w:val="24"/>
        </w:rPr>
        <w:t>случае</w:t>
      </w:r>
      <w:proofErr w:type="gramEnd"/>
      <w:r w:rsidR="004F4D80" w:rsidRPr="00382A07">
        <w:rPr>
          <w:sz w:val="24"/>
          <w:szCs w:val="24"/>
        </w:rPr>
        <w:t xml:space="preserve"> отсутствия каких-либо данных указать слово «нет».</w:t>
      </w:r>
    </w:p>
    <w:p w:rsidR="00A0788F" w:rsidRPr="00A0788F" w:rsidRDefault="00A0788F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0788F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2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A0788F" w:rsidRPr="00916769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3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4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A0788F" w:rsidRPr="00115BF5" w:rsidRDefault="00A0788F" w:rsidP="00A0788F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0788F" w:rsidRPr="00AD71A7" w:rsidRDefault="00A0788F" w:rsidP="00A0788F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0788F" w:rsidRPr="00AD71A7" w:rsidRDefault="00A0788F" w:rsidP="00A0788F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</w:t>
      </w:r>
      <w:r w:rsidRPr="00AD71A7">
        <w:lastRenderedPageBreak/>
        <w:t>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A0788F" w:rsidRDefault="00A0788F" w:rsidP="00A0788F">
      <w:pPr>
        <w:spacing w:line="240" w:lineRule="auto"/>
        <w:ind w:firstLine="0"/>
      </w:pPr>
      <w:r w:rsidRPr="00AD71A7">
        <w:t xml:space="preserve">В </w:t>
      </w:r>
      <w:proofErr w:type="gramStart"/>
      <w:r w:rsidRPr="00AD71A7">
        <w:t>соответствии</w:t>
      </w:r>
      <w:proofErr w:type="gramEnd"/>
      <w:r w:rsidRPr="00AD71A7">
        <w:t xml:space="preserve">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A0788F" w:rsidRDefault="00A0788F" w:rsidP="00A0788F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A0788F" w:rsidRDefault="00A0788F" w:rsidP="00A0788F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A0788F" w:rsidRPr="00382A07" w:rsidRDefault="00A0788F" w:rsidP="00A0788F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</w:t>
      </w:r>
      <w:r>
        <w:t>.</w:t>
      </w:r>
      <w:proofErr w:type="gramEnd"/>
    </w:p>
    <w:p w:rsidR="004F4D80" w:rsidRPr="00382A07" w:rsidRDefault="004F4D80" w:rsidP="00A078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6D58F3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9" w:name="_Ref55336378"/>
      <w:bookmarkStart w:id="1280" w:name="_Toc57314676"/>
      <w:bookmarkStart w:id="1281" w:name="_Toc69728990"/>
      <w:bookmarkStart w:id="1282" w:name="_Toc98253942"/>
      <w:bookmarkStart w:id="1283" w:name="_Toc165173868"/>
      <w:bookmarkStart w:id="1284" w:name="_Toc423423674"/>
      <w:r w:rsidRPr="00382A07">
        <w:rPr>
          <w:sz w:val="24"/>
          <w:szCs w:val="24"/>
        </w:rPr>
        <w:lastRenderedPageBreak/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B14B93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B14B93">
        <w:fldChar w:fldCharType="separate"/>
      </w:r>
      <w:r>
        <w:rPr>
          <w:sz w:val="24"/>
          <w:szCs w:val="24"/>
        </w:rPr>
        <w:t>5.6.2</w:t>
      </w:r>
      <w:r w:rsidR="00B14B93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8D6766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5" w:name="_Ref449017073"/>
      <w:bookmarkStart w:id="1286" w:name="_Toc498589127"/>
      <w:r w:rsidRPr="00382A07">
        <w:lastRenderedPageBreak/>
        <w:t>Справка о перечне и годовых объемах выполнения аналогичных договоров (форма 7)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</w:p>
    <w:p w:rsidR="004F4D80" w:rsidRPr="00382A07" w:rsidRDefault="004F4D80" w:rsidP="004F4D80">
      <w:pPr>
        <w:pStyle w:val="3"/>
        <w:rPr>
          <w:szCs w:val="24"/>
        </w:rPr>
      </w:pPr>
      <w:bookmarkStart w:id="1287" w:name="_Toc98253943"/>
      <w:bookmarkStart w:id="1288" w:name="_Toc157248195"/>
      <w:bookmarkStart w:id="1289" w:name="_Toc157496564"/>
      <w:bookmarkStart w:id="1290" w:name="_Toc158206103"/>
      <w:bookmarkStart w:id="1291" w:name="_Toc164057788"/>
      <w:bookmarkStart w:id="1292" w:name="_Toc164137138"/>
      <w:bookmarkStart w:id="1293" w:name="_Toc164161298"/>
      <w:bookmarkStart w:id="1294" w:name="_Toc165173869"/>
      <w:bookmarkStart w:id="1295" w:name="_Toc439170693"/>
      <w:bookmarkStart w:id="1296" w:name="_Toc439172795"/>
      <w:bookmarkStart w:id="1297" w:name="_Toc439173239"/>
      <w:bookmarkStart w:id="1298" w:name="_Toc439238235"/>
      <w:bookmarkStart w:id="1299" w:name="_Toc439252782"/>
      <w:bookmarkStart w:id="1300" w:name="_Toc439323756"/>
      <w:bookmarkStart w:id="1301" w:name="_Toc440357154"/>
      <w:bookmarkStart w:id="1302" w:name="_Toc440359709"/>
      <w:bookmarkStart w:id="1303" w:name="_Toc440632173"/>
      <w:bookmarkStart w:id="1304" w:name="_Toc440875993"/>
      <w:bookmarkStart w:id="1305" w:name="_Toc441131021"/>
      <w:bookmarkStart w:id="1306" w:name="_Toc447269838"/>
      <w:bookmarkStart w:id="1307" w:name="_Toc464120664"/>
      <w:bookmarkStart w:id="1308" w:name="_Toc466970584"/>
      <w:bookmarkStart w:id="1309" w:name="_Toc468462498"/>
      <w:bookmarkStart w:id="1310" w:name="_Toc469482091"/>
      <w:bookmarkStart w:id="1311" w:name="_Toc472411866"/>
      <w:bookmarkStart w:id="1312" w:name="_Toc498589128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9F25BF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9F25BF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9F25BF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9F25BF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9F25BF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57155"/>
      <w:bookmarkStart w:id="1328" w:name="_Toc440359710"/>
      <w:bookmarkStart w:id="1329" w:name="_Toc440632174"/>
      <w:bookmarkStart w:id="1330" w:name="_Toc440875994"/>
      <w:bookmarkStart w:id="1331" w:name="_Toc441131022"/>
      <w:bookmarkStart w:id="1332" w:name="_Toc447269839"/>
      <w:bookmarkStart w:id="1333" w:name="_Toc464120665"/>
      <w:bookmarkStart w:id="1334" w:name="_Toc466970585"/>
      <w:bookmarkStart w:id="1335" w:name="_Toc468462499"/>
      <w:bookmarkStart w:id="1336" w:name="_Toc469482092"/>
      <w:bookmarkStart w:id="1337" w:name="_Toc472411867"/>
      <w:bookmarkStart w:id="1338" w:name="_Toc498589129"/>
      <w:r w:rsidRPr="00382A07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7B194E">
        <w:fldChar w:fldCharType="begin"/>
      </w:r>
      <w:r w:rsidR="007B194E">
        <w:instrText xml:space="preserve"> REF _Ref440274159 \r \h  \* MERGEFORMAT </w:instrText>
      </w:r>
      <w:r w:rsidR="007B194E">
        <w:fldChar w:fldCharType="separate"/>
      </w:r>
      <w:r w:rsidR="006305A1">
        <w:t>4</w:t>
      </w:r>
      <w:r w:rsidR="007B194E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9" w:name="_Ref55336398"/>
      <w:bookmarkStart w:id="1340" w:name="_Toc57314678"/>
      <w:bookmarkStart w:id="1341" w:name="_Toc69728992"/>
      <w:bookmarkStart w:id="1342" w:name="_Toc98253948"/>
      <w:bookmarkStart w:id="1343" w:name="_Toc165173874"/>
      <w:bookmarkStart w:id="1344" w:name="_Toc423423676"/>
      <w:bookmarkStart w:id="1345" w:name="_Toc498589130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4F4D80" w:rsidP="004F4D80">
      <w:pPr>
        <w:pStyle w:val="3"/>
        <w:rPr>
          <w:szCs w:val="24"/>
        </w:rPr>
      </w:pPr>
      <w:bookmarkStart w:id="1346" w:name="_Toc98253949"/>
      <w:bookmarkStart w:id="1347" w:name="_Toc157248201"/>
      <w:bookmarkStart w:id="1348" w:name="_Toc157496570"/>
      <w:bookmarkStart w:id="1349" w:name="_Toc158206109"/>
      <w:bookmarkStart w:id="1350" w:name="_Toc164057794"/>
      <w:bookmarkStart w:id="1351" w:name="_Toc164137144"/>
      <w:bookmarkStart w:id="1352" w:name="_Toc164161304"/>
      <w:bookmarkStart w:id="1353" w:name="_Toc165173875"/>
      <w:bookmarkStart w:id="1354" w:name="_Toc439170699"/>
      <w:bookmarkStart w:id="1355" w:name="_Toc439172801"/>
      <w:bookmarkStart w:id="1356" w:name="_Toc439173245"/>
      <w:bookmarkStart w:id="1357" w:name="_Toc439238241"/>
      <w:bookmarkStart w:id="1358" w:name="_Toc439252788"/>
      <w:bookmarkStart w:id="1359" w:name="_Toc439323762"/>
      <w:bookmarkStart w:id="1360" w:name="_Toc440357160"/>
      <w:bookmarkStart w:id="1361" w:name="_Toc440359712"/>
      <w:bookmarkStart w:id="1362" w:name="_Toc440632176"/>
      <w:bookmarkStart w:id="1363" w:name="_Toc440875996"/>
      <w:bookmarkStart w:id="1364" w:name="_Toc441131024"/>
      <w:bookmarkStart w:id="1365" w:name="_Toc447269841"/>
      <w:bookmarkStart w:id="1366" w:name="_Toc464120667"/>
      <w:bookmarkStart w:id="1367" w:name="_Toc466970587"/>
      <w:bookmarkStart w:id="1368" w:name="_Toc468462501"/>
      <w:bookmarkStart w:id="1369" w:name="_Toc469482094"/>
      <w:bookmarkStart w:id="1370" w:name="_Toc472411869"/>
      <w:bookmarkStart w:id="1371" w:name="_Toc498589131"/>
      <w:r w:rsidRPr="00382A07">
        <w:rPr>
          <w:szCs w:val="24"/>
        </w:rPr>
        <w:t>Форма Справки о кадровых ресурсах</w:t>
      </w:r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2" w:name="_Toc98253950"/>
      <w:bookmarkStart w:id="1373" w:name="_Toc157248202"/>
      <w:bookmarkStart w:id="1374" w:name="_Toc157496571"/>
      <w:bookmarkStart w:id="1375" w:name="_Toc158206110"/>
      <w:bookmarkStart w:id="1376" w:name="_Toc164057795"/>
      <w:bookmarkStart w:id="1377" w:name="_Toc164137145"/>
      <w:bookmarkStart w:id="1378" w:name="_Toc164161305"/>
      <w:bookmarkStart w:id="1379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0" w:name="_Toc439170700"/>
      <w:bookmarkStart w:id="1381" w:name="_Toc439172802"/>
      <w:bookmarkStart w:id="1382" w:name="_Toc439173246"/>
      <w:bookmarkStart w:id="1383" w:name="_Toc439238242"/>
      <w:bookmarkStart w:id="1384" w:name="_Toc439252789"/>
      <w:bookmarkStart w:id="1385" w:name="_Toc439323763"/>
      <w:bookmarkStart w:id="1386" w:name="_Toc440357161"/>
      <w:bookmarkStart w:id="1387" w:name="_Toc440359713"/>
      <w:bookmarkStart w:id="1388" w:name="_Toc440632177"/>
      <w:bookmarkStart w:id="1389" w:name="_Toc440875997"/>
      <w:bookmarkStart w:id="1390" w:name="_Toc441131025"/>
      <w:bookmarkStart w:id="1391" w:name="_Toc447269842"/>
      <w:bookmarkStart w:id="1392" w:name="_Toc464120668"/>
      <w:bookmarkStart w:id="1393" w:name="_Toc466970588"/>
      <w:bookmarkStart w:id="1394" w:name="_Toc468462502"/>
      <w:bookmarkStart w:id="1395" w:name="_Toc469482095"/>
      <w:bookmarkStart w:id="1396" w:name="_Toc472411870"/>
      <w:bookmarkStart w:id="1397" w:name="_Toc498589132"/>
      <w:r w:rsidRPr="00382A07">
        <w:rPr>
          <w:szCs w:val="24"/>
        </w:rPr>
        <w:lastRenderedPageBreak/>
        <w:t>Инструкции по заполнению</w:t>
      </w:r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8" w:name="_Toc165173881"/>
      <w:bookmarkStart w:id="1399" w:name="_Ref194749267"/>
      <w:bookmarkStart w:id="1400" w:name="_Toc423423677"/>
      <w:bookmarkStart w:id="1401" w:name="_Ref440271993"/>
      <w:bookmarkStart w:id="1402" w:name="_Ref440274659"/>
      <w:bookmarkStart w:id="1403" w:name="_Toc498589133"/>
      <w:bookmarkStart w:id="1404" w:name="_Ref90381523"/>
      <w:bookmarkStart w:id="1405" w:name="_Toc90385124"/>
      <w:bookmarkStart w:id="1406" w:name="_Ref96861029"/>
      <w:bookmarkStart w:id="1407" w:name="_Toc97651410"/>
      <w:bookmarkStart w:id="1408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98"/>
      <w:bookmarkEnd w:id="1399"/>
      <w:bookmarkEnd w:id="1400"/>
      <w:bookmarkEnd w:id="1401"/>
      <w:bookmarkEnd w:id="1402"/>
      <w:bookmarkEnd w:id="1403"/>
    </w:p>
    <w:p w:rsidR="004F4D80" w:rsidRPr="00382A07" w:rsidRDefault="004F4D80" w:rsidP="004F4D80">
      <w:pPr>
        <w:pStyle w:val="3"/>
        <w:rPr>
          <w:szCs w:val="24"/>
        </w:rPr>
      </w:pPr>
      <w:bookmarkStart w:id="1409" w:name="_Toc97651411"/>
      <w:bookmarkStart w:id="1410" w:name="_Toc98253956"/>
      <w:bookmarkStart w:id="1411" w:name="_Toc157248208"/>
      <w:bookmarkStart w:id="1412" w:name="_Toc157496577"/>
      <w:bookmarkStart w:id="1413" w:name="_Toc158206116"/>
      <w:bookmarkStart w:id="1414" w:name="_Toc164057801"/>
      <w:bookmarkStart w:id="1415" w:name="_Toc164137151"/>
      <w:bookmarkStart w:id="1416" w:name="_Toc164161311"/>
      <w:bookmarkStart w:id="1417" w:name="_Toc165173882"/>
      <w:bookmarkStart w:id="1418" w:name="_Toc439170702"/>
      <w:bookmarkStart w:id="1419" w:name="_Toc439172804"/>
      <w:bookmarkStart w:id="1420" w:name="_Toc439173248"/>
      <w:bookmarkStart w:id="1421" w:name="_Toc439238244"/>
      <w:bookmarkStart w:id="1422" w:name="_Toc439252791"/>
      <w:bookmarkStart w:id="1423" w:name="_Toc439323765"/>
      <w:bookmarkStart w:id="1424" w:name="_Toc440357163"/>
      <w:bookmarkStart w:id="1425" w:name="_Toc440359715"/>
      <w:bookmarkStart w:id="1426" w:name="_Toc440632179"/>
      <w:bookmarkStart w:id="1427" w:name="_Toc440875999"/>
      <w:bookmarkStart w:id="1428" w:name="_Toc441131027"/>
      <w:bookmarkStart w:id="1429" w:name="_Toc447269844"/>
      <w:bookmarkStart w:id="1430" w:name="_Toc464120670"/>
      <w:bookmarkStart w:id="1431" w:name="_Toc466970590"/>
      <w:bookmarkStart w:id="1432" w:name="_Toc468462504"/>
      <w:bookmarkStart w:id="1433" w:name="_Toc469482097"/>
      <w:bookmarkStart w:id="1434" w:name="_Toc472411872"/>
      <w:bookmarkStart w:id="1435" w:name="_Toc498589134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6" w:name="_Toc97651412"/>
      <w:bookmarkStart w:id="1437" w:name="_Toc98253957"/>
      <w:bookmarkStart w:id="1438" w:name="_Toc157248209"/>
      <w:bookmarkStart w:id="1439" w:name="_Toc157496578"/>
      <w:bookmarkStart w:id="1440" w:name="_Toc158206117"/>
      <w:bookmarkStart w:id="1441" w:name="_Toc164057802"/>
      <w:bookmarkStart w:id="1442" w:name="_Toc164137152"/>
      <w:bookmarkStart w:id="1443" w:name="_Toc164161312"/>
      <w:bookmarkStart w:id="1444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45" w:name="_Toc439170703"/>
      <w:bookmarkStart w:id="1446" w:name="_Toc439172805"/>
      <w:bookmarkStart w:id="1447" w:name="_Toc439173249"/>
      <w:bookmarkStart w:id="1448" w:name="_Toc439238245"/>
      <w:bookmarkStart w:id="1449" w:name="_Toc439252792"/>
      <w:bookmarkStart w:id="1450" w:name="_Toc439323766"/>
      <w:bookmarkStart w:id="1451" w:name="_Toc440357164"/>
      <w:bookmarkStart w:id="1452" w:name="_Toc440359716"/>
      <w:bookmarkStart w:id="1453" w:name="_Toc440632180"/>
      <w:bookmarkStart w:id="1454" w:name="_Toc440876000"/>
      <w:bookmarkStart w:id="1455" w:name="_Toc441131028"/>
      <w:bookmarkStart w:id="1456" w:name="_Toc447269845"/>
      <w:bookmarkStart w:id="1457" w:name="_Toc464120671"/>
      <w:bookmarkStart w:id="1458" w:name="_Toc466970591"/>
      <w:bookmarkStart w:id="1459" w:name="_Toc468462505"/>
      <w:bookmarkStart w:id="1460" w:name="_Toc469482098"/>
      <w:bookmarkStart w:id="1461" w:name="_Toc472411873"/>
      <w:bookmarkStart w:id="1462" w:name="_Toc498589135"/>
      <w:r w:rsidRPr="00382A07">
        <w:rPr>
          <w:szCs w:val="24"/>
        </w:rPr>
        <w:lastRenderedPageBreak/>
        <w:t>Инструкции по заполнению</w:t>
      </w:r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04"/>
    <w:bookmarkEnd w:id="1405"/>
    <w:bookmarkEnd w:id="1406"/>
    <w:bookmarkEnd w:id="1407"/>
    <w:bookmarkEnd w:id="1408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3" w:name="_Toc318208007"/>
    </w:p>
    <w:p w:rsidR="004F4D80" w:rsidRPr="00C1081F" w:rsidRDefault="00C1081F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64" w:name="_Toc423423680"/>
      <w:bookmarkStart w:id="1465" w:name="_Ref440272035"/>
      <w:bookmarkStart w:id="1466" w:name="_Ref440274733"/>
      <w:bookmarkStart w:id="1467" w:name="_Ref444179578"/>
      <w:bookmarkStart w:id="1468" w:name="_Toc498589136"/>
      <w:r w:rsidRPr="00C1081F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C1081F">
        <w:t xml:space="preserve"> (форма 1</w:t>
      </w:r>
      <w:r w:rsidR="009B44CF" w:rsidRPr="00C1081F">
        <w:t>0</w:t>
      </w:r>
      <w:r w:rsidR="004F4D80" w:rsidRPr="00C1081F">
        <w:t>)</w:t>
      </w:r>
      <w:bookmarkEnd w:id="1463"/>
      <w:bookmarkEnd w:id="1464"/>
      <w:bookmarkEnd w:id="1465"/>
      <w:bookmarkEnd w:id="1466"/>
      <w:bookmarkEnd w:id="1467"/>
      <w:bookmarkEnd w:id="1468"/>
    </w:p>
    <w:p w:rsidR="004F4D80" w:rsidRPr="00C1081F" w:rsidRDefault="00C1081F" w:rsidP="004F4D80">
      <w:pPr>
        <w:pStyle w:val="3"/>
        <w:rPr>
          <w:szCs w:val="24"/>
        </w:rPr>
      </w:pPr>
      <w:bookmarkStart w:id="1469" w:name="_Toc343690584"/>
      <w:bookmarkStart w:id="1470" w:name="_Toc372294428"/>
      <w:bookmarkStart w:id="1471" w:name="_Toc379288896"/>
      <w:bookmarkStart w:id="1472" w:name="_Toc384734780"/>
      <w:bookmarkStart w:id="1473" w:name="_Toc396984078"/>
      <w:bookmarkStart w:id="1474" w:name="_Toc423423681"/>
      <w:bookmarkStart w:id="1475" w:name="_Toc439170710"/>
      <w:bookmarkStart w:id="1476" w:name="_Toc439172812"/>
      <w:bookmarkStart w:id="1477" w:name="_Toc439173253"/>
      <w:bookmarkStart w:id="1478" w:name="_Toc439238249"/>
      <w:bookmarkStart w:id="1479" w:name="_Toc439252796"/>
      <w:bookmarkStart w:id="1480" w:name="_Toc439323770"/>
      <w:bookmarkStart w:id="1481" w:name="_Toc440361405"/>
      <w:bookmarkStart w:id="1482" w:name="_Toc440376287"/>
      <w:bookmarkStart w:id="1483" w:name="_Toc440382545"/>
      <w:bookmarkStart w:id="1484" w:name="_Toc440447215"/>
      <w:bookmarkStart w:id="1485" w:name="_Toc440632376"/>
      <w:bookmarkStart w:id="1486" w:name="_Toc440875148"/>
      <w:bookmarkStart w:id="1487" w:name="_Toc441131135"/>
      <w:bookmarkStart w:id="1488" w:name="_Toc441572140"/>
      <w:bookmarkStart w:id="1489" w:name="_Toc441575232"/>
      <w:bookmarkStart w:id="1490" w:name="_Toc442195898"/>
      <w:bookmarkStart w:id="1491" w:name="_Toc442251940"/>
      <w:bookmarkStart w:id="1492" w:name="_Toc442258889"/>
      <w:bookmarkStart w:id="1493" w:name="_Toc442259129"/>
      <w:bookmarkStart w:id="1494" w:name="_Toc447292892"/>
      <w:bookmarkStart w:id="1495" w:name="_Toc461808964"/>
      <w:bookmarkStart w:id="1496" w:name="_Toc463514796"/>
      <w:bookmarkStart w:id="1497" w:name="_Toc466967523"/>
      <w:bookmarkStart w:id="1498" w:name="_Toc467574715"/>
      <w:bookmarkStart w:id="1499" w:name="_Toc468441758"/>
      <w:bookmarkStart w:id="1500" w:name="_Toc469480233"/>
      <w:bookmarkStart w:id="1501" w:name="_Toc472409262"/>
      <w:bookmarkStart w:id="1502" w:name="_Toc498417409"/>
      <w:bookmarkStart w:id="1503" w:name="_Toc498589137"/>
      <w:r w:rsidRPr="00C1081F">
        <w:rPr>
          <w:szCs w:val="24"/>
        </w:rPr>
        <w:t xml:space="preserve">Форма </w:t>
      </w:r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C1081F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2"/>
      <w:bookmarkEnd w:id="1503"/>
    </w:p>
    <w:p w:rsidR="004F4D80" w:rsidRPr="00C1081F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C1081F">
        <w:rPr>
          <w:sz w:val="24"/>
          <w:szCs w:val="24"/>
        </w:rPr>
        <w:t>Приложение 1</w:t>
      </w:r>
      <w:r w:rsidR="009B44CF" w:rsidRPr="00C1081F">
        <w:rPr>
          <w:sz w:val="24"/>
          <w:szCs w:val="24"/>
        </w:rPr>
        <w:t>0</w:t>
      </w:r>
      <w:r w:rsidRPr="00C1081F">
        <w:rPr>
          <w:sz w:val="24"/>
          <w:szCs w:val="24"/>
        </w:rPr>
        <w:t xml:space="preserve"> к письму о подаче оферты</w:t>
      </w:r>
      <w:r w:rsidRPr="00C1081F">
        <w:rPr>
          <w:sz w:val="24"/>
          <w:szCs w:val="24"/>
        </w:rPr>
        <w:br/>
        <w:t>от «____»_____________ </w:t>
      </w:r>
      <w:proofErr w:type="gramStart"/>
      <w:r w:rsidRPr="00C1081F">
        <w:rPr>
          <w:sz w:val="24"/>
          <w:szCs w:val="24"/>
        </w:rPr>
        <w:t>г</w:t>
      </w:r>
      <w:proofErr w:type="gramEnd"/>
      <w:r w:rsidRPr="00C1081F">
        <w:rPr>
          <w:sz w:val="24"/>
          <w:szCs w:val="24"/>
        </w:rPr>
        <w:t>. №__________</w:t>
      </w:r>
    </w:p>
    <w:p w:rsidR="004F4D80" w:rsidRPr="00C1081F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C1081F" w:rsidRPr="00C1081F" w:rsidRDefault="00C1081F" w:rsidP="00C1081F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1081F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C1081F" w:rsidRPr="00C1081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</w:p>
    <w:p w:rsidR="00C1081F" w:rsidRPr="00C1081F" w:rsidRDefault="00C1081F" w:rsidP="00C1081F">
      <w:pPr>
        <w:spacing w:line="240" w:lineRule="auto"/>
        <w:ind w:firstLine="0"/>
        <w:rPr>
          <w:color w:val="000000"/>
          <w:sz w:val="24"/>
          <w:szCs w:val="24"/>
        </w:rPr>
      </w:pPr>
      <w:r w:rsidRPr="00C1081F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C1081F" w:rsidRPr="00C1081F" w:rsidRDefault="00C1081F" w:rsidP="00C1081F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C1081F" w:rsidRPr="00C1081F" w:rsidTr="002B6DC0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C1081F" w:rsidTr="002B6DC0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C1081F" w:rsidRPr="00C1081F" w:rsidRDefault="00C1081F" w:rsidP="00AF1516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C1081F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C1081F" w:rsidRPr="00C1081F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4D0F20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C1081F" w:rsidRPr="004D0F20" w:rsidTr="002B6DC0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C1081F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C1081F" w:rsidRPr="004D0F20" w:rsidRDefault="00C1081F" w:rsidP="00C1081F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C1081F" w:rsidRDefault="00C1081F" w:rsidP="00C1081F">
      <w:pPr>
        <w:spacing w:line="240" w:lineRule="auto"/>
        <w:rPr>
          <w:color w:val="000000"/>
        </w:rPr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C1081F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C1081F" w:rsidRDefault="004F4D80" w:rsidP="004F4D80">
      <w:pPr>
        <w:pStyle w:val="3"/>
        <w:rPr>
          <w:szCs w:val="24"/>
        </w:rPr>
      </w:pPr>
      <w:bookmarkStart w:id="1504" w:name="_Toc343690585"/>
      <w:bookmarkStart w:id="1505" w:name="_Toc372294429"/>
      <w:bookmarkStart w:id="1506" w:name="_Toc379288897"/>
      <w:bookmarkStart w:id="1507" w:name="_Toc384734781"/>
      <w:bookmarkStart w:id="1508" w:name="_Toc396984079"/>
      <w:bookmarkStart w:id="1509" w:name="_Toc423423682"/>
      <w:bookmarkStart w:id="1510" w:name="_Toc439170711"/>
      <w:bookmarkStart w:id="1511" w:name="_Toc439172813"/>
      <w:bookmarkStart w:id="1512" w:name="_Toc439173254"/>
      <w:bookmarkStart w:id="1513" w:name="_Toc439238250"/>
      <w:bookmarkStart w:id="1514" w:name="_Toc439252797"/>
      <w:bookmarkStart w:id="1515" w:name="_Toc439323771"/>
      <w:bookmarkStart w:id="1516" w:name="_Toc440357169"/>
      <w:bookmarkStart w:id="1517" w:name="_Toc440359721"/>
      <w:bookmarkStart w:id="1518" w:name="_Toc440632185"/>
      <w:bookmarkStart w:id="1519" w:name="_Toc440876005"/>
      <w:bookmarkStart w:id="1520" w:name="_Toc441131033"/>
      <w:bookmarkStart w:id="1521" w:name="_Toc447269850"/>
      <w:bookmarkStart w:id="1522" w:name="_Toc464120676"/>
      <w:bookmarkStart w:id="1523" w:name="_Toc466970594"/>
      <w:bookmarkStart w:id="1524" w:name="_Toc468462508"/>
      <w:bookmarkStart w:id="1525" w:name="_Toc469482101"/>
      <w:bookmarkStart w:id="1526" w:name="_Toc472411876"/>
      <w:bookmarkStart w:id="1527" w:name="_Toc498589138"/>
      <w:r w:rsidRPr="00382A07">
        <w:rPr>
          <w:szCs w:val="24"/>
        </w:rPr>
        <w:lastRenderedPageBreak/>
        <w:t xml:space="preserve">Инструкции по </w:t>
      </w:r>
      <w:r w:rsidRPr="00C1081F">
        <w:rPr>
          <w:szCs w:val="24"/>
        </w:rPr>
        <w:t>заполнению</w:t>
      </w:r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</w:p>
    <w:p w:rsidR="004F4D80" w:rsidRPr="00C1081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Участник</w:t>
      </w:r>
      <w:r w:rsidR="004F4D80" w:rsidRPr="00C1081F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C1081F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C1081F">
        <w:rPr>
          <w:sz w:val="24"/>
          <w:szCs w:val="24"/>
        </w:rPr>
        <w:t>5.1</w:t>
      </w:r>
      <w:r w:rsidR="007B194E">
        <w:fldChar w:fldCharType="end"/>
      </w:r>
      <w:r w:rsidR="00D90031" w:rsidRPr="00C1081F">
        <w:rPr>
          <w:sz w:val="24"/>
          <w:szCs w:val="24"/>
        </w:rPr>
        <w:t>)</w:t>
      </w:r>
      <w:r w:rsidR="004F4D80" w:rsidRPr="00C1081F">
        <w:rPr>
          <w:sz w:val="24"/>
          <w:szCs w:val="24"/>
        </w:rPr>
        <w:t>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C1081F">
        <w:rPr>
          <w:sz w:val="24"/>
          <w:szCs w:val="24"/>
        </w:rPr>
        <w:t xml:space="preserve"> адрес Участника.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napToGrid w:val="0"/>
          <w:sz w:val="24"/>
          <w:szCs w:val="24"/>
        </w:rPr>
        <w:t>Изменение формы справки недопустимо.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C1081F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1081F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1081F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C1081F">
        <w:rPr>
          <w:snapToGrid w:val="0"/>
          <w:sz w:val="24"/>
          <w:szCs w:val="24"/>
        </w:rPr>
        <w:t xml:space="preserve"> В </w:t>
      </w:r>
      <w:proofErr w:type="gramStart"/>
      <w:r w:rsidRPr="00C1081F">
        <w:rPr>
          <w:snapToGrid w:val="0"/>
          <w:sz w:val="24"/>
          <w:szCs w:val="24"/>
        </w:rPr>
        <w:t>отношении</w:t>
      </w:r>
      <w:proofErr w:type="gramEnd"/>
      <w:r w:rsidRPr="00C1081F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C1081F">
        <w:rPr>
          <w:sz w:val="24"/>
          <w:szCs w:val="24"/>
        </w:rPr>
        <w:t>Участник</w:t>
      </w:r>
      <w:r w:rsidRPr="00C1081F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</w:t>
      </w:r>
      <w:r w:rsidRPr="00C1081F">
        <w:rPr>
          <w:sz w:val="24"/>
          <w:szCs w:val="24"/>
        </w:rPr>
        <w:t>иема заявок, выпиской из реестра акционеров и т.п.);</w:t>
      </w:r>
      <w:proofErr w:type="gramEnd"/>
      <w:r w:rsidRPr="00C1081F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C1081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1081F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C1081F">
        <w:rPr>
          <w:sz w:val="24"/>
          <w:szCs w:val="24"/>
        </w:rPr>
        <w:t>, АО</w:t>
      </w:r>
      <w:r w:rsidRPr="00C1081F">
        <w:rPr>
          <w:sz w:val="24"/>
          <w:szCs w:val="24"/>
        </w:rPr>
        <w:t xml:space="preserve"> и </w:t>
      </w:r>
      <w:r w:rsidR="000D70B6" w:rsidRPr="00C1081F">
        <w:rPr>
          <w:sz w:val="24"/>
          <w:szCs w:val="24"/>
        </w:rPr>
        <w:t>П</w:t>
      </w:r>
      <w:r w:rsidRPr="00C1081F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C1081F">
        <w:rPr>
          <w:sz w:val="24"/>
          <w:szCs w:val="24"/>
        </w:rPr>
        <w:t>гос. учреждения</w:t>
      </w:r>
      <w:proofErr w:type="gramEnd"/>
      <w:r w:rsidRPr="00C1081F">
        <w:rPr>
          <w:sz w:val="24"/>
          <w:szCs w:val="24"/>
        </w:rPr>
        <w:t xml:space="preserve"> РФ, физические лица, кроме руководителей).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28" w:name="_Toc329588495"/>
      <w:bookmarkStart w:id="1529" w:name="_Toc423423683"/>
      <w:bookmarkStart w:id="1530" w:name="_Ref440272051"/>
      <w:bookmarkStart w:id="1531" w:name="_Ref440274744"/>
      <w:r w:rsidRPr="00C1081F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C1081F">
        <w:rPr>
          <w:sz w:val="24"/>
          <w:szCs w:val="24"/>
        </w:rPr>
        <w:t>а(</w:t>
      </w:r>
      <w:proofErr w:type="spellStart"/>
      <w:proofErr w:type="gramEnd"/>
      <w:r w:rsidRPr="00C1081F">
        <w:rPr>
          <w:sz w:val="24"/>
          <w:szCs w:val="24"/>
        </w:rPr>
        <w:t>ов</w:t>
      </w:r>
      <w:proofErr w:type="spellEnd"/>
      <w:r w:rsidRPr="00C1081F">
        <w:rPr>
          <w:sz w:val="24"/>
          <w:szCs w:val="24"/>
        </w:rPr>
        <w:t>) общества</w:t>
      </w:r>
      <w:r w:rsidRPr="00C1081F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C1081F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C1081F">
        <w:rPr>
          <w:sz w:val="24"/>
          <w:szCs w:val="24"/>
        </w:rPr>
        <w:t>Скан-копии</w:t>
      </w:r>
      <w:proofErr w:type="gramEnd"/>
      <w:r w:rsidRPr="00C1081F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C1081F" w:rsidRPr="00C1081F" w:rsidRDefault="00C1081F" w:rsidP="00C1081F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C1081F">
        <w:rPr>
          <w:sz w:val="24"/>
          <w:szCs w:val="24"/>
        </w:rPr>
        <w:br w:type="page"/>
      </w:r>
      <w:r w:rsidRPr="00C1081F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C1081F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C1081F" w:rsidRPr="00C1081F" w:rsidTr="002B6DC0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C1081F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C1081F" w:rsidRPr="00C1081F" w:rsidRDefault="00C1081F" w:rsidP="00C1081F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C1081F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C1081F" w:rsidRPr="00C1081F" w:rsidRDefault="00C1081F" w:rsidP="00C1081F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C1081F" w:rsidRPr="00C1081F" w:rsidRDefault="00C1081F" w:rsidP="00C1081F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C1081F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C1081F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C1081F" w:rsidRPr="00C1081F" w:rsidTr="002B6DC0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C1081F" w:rsidRPr="00C1081F" w:rsidTr="002B6DC0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AF1516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C1081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C1081F" w:rsidRPr="00C1081F" w:rsidTr="002B6DC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C1081F" w:rsidRPr="00C1081F" w:rsidTr="002B6DC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C1081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C1081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2B6DC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C1081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C1081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2B6DC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C1081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2B6DC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C1081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2B6DC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C1081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C1081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2B6DC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C1081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2B6DC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C1081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2B6DC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C1081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C1081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2B6DC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C1081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C1081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F25BF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C1081F" w:rsidRPr="00C1081F" w:rsidTr="002B6DC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C1081F" w:rsidRPr="00C1081F" w:rsidTr="002B6DC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C1081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C1081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C1081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C1081F" w:rsidRPr="00C1081F" w:rsidTr="002B6DC0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C1081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C1081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C1081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C1081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81F" w:rsidRPr="00C1081F" w:rsidRDefault="00C1081F" w:rsidP="00C1081F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C1081F" w:rsidRPr="00C1081F" w:rsidRDefault="00C1081F" w:rsidP="00C1081F">
      <w:pPr>
        <w:spacing w:line="240" w:lineRule="auto"/>
        <w:rPr>
          <w:szCs w:val="24"/>
        </w:rPr>
      </w:pPr>
      <w:r w:rsidRPr="00C1081F">
        <w:t>Приведённые в форме сведения о физических и юридических лицах являются условными и указаны в качестве примера.</w:t>
      </w:r>
    </w:p>
    <w:p w:rsidR="00C1081F" w:rsidRPr="00C1081F" w:rsidRDefault="00C1081F" w:rsidP="00C1081F">
      <w:pPr>
        <w:pStyle w:val="2"/>
        <w:spacing w:line="240" w:lineRule="auto"/>
        <w:sectPr w:rsidR="00C1081F" w:rsidRPr="00C1081F" w:rsidSect="002B6DC0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2" w:name="_Toc498589139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28"/>
      <w:bookmarkEnd w:id="1529"/>
      <w:bookmarkEnd w:id="1530"/>
      <w:bookmarkEnd w:id="1531"/>
      <w:bookmarkEnd w:id="1532"/>
    </w:p>
    <w:p w:rsidR="004F4D80" w:rsidRPr="00382A07" w:rsidRDefault="004F4D80" w:rsidP="004F4D80">
      <w:pPr>
        <w:pStyle w:val="3"/>
        <w:rPr>
          <w:szCs w:val="24"/>
        </w:rPr>
      </w:pPr>
      <w:bookmarkStart w:id="1533" w:name="_Toc343690587"/>
      <w:bookmarkStart w:id="1534" w:name="_Toc372294431"/>
      <w:bookmarkStart w:id="1535" w:name="_Toc379288899"/>
      <w:bookmarkStart w:id="1536" w:name="_Toc384734783"/>
      <w:bookmarkStart w:id="1537" w:name="_Toc396984081"/>
      <w:bookmarkStart w:id="1538" w:name="_Toc423423684"/>
      <w:bookmarkStart w:id="1539" w:name="_Toc439170713"/>
      <w:bookmarkStart w:id="1540" w:name="_Toc439172815"/>
      <w:bookmarkStart w:id="1541" w:name="_Toc439173256"/>
      <w:bookmarkStart w:id="1542" w:name="_Toc439238252"/>
      <w:bookmarkStart w:id="1543" w:name="_Toc439252799"/>
      <w:bookmarkStart w:id="1544" w:name="_Toc439323773"/>
      <w:bookmarkStart w:id="1545" w:name="_Toc440357171"/>
      <w:bookmarkStart w:id="1546" w:name="_Toc440359723"/>
      <w:bookmarkStart w:id="1547" w:name="_Toc440632187"/>
      <w:bookmarkStart w:id="1548" w:name="_Toc440876007"/>
      <w:bookmarkStart w:id="1549" w:name="_Toc441131035"/>
      <w:bookmarkStart w:id="1550" w:name="_Toc447269852"/>
      <w:bookmarkStart w:id="1551" w:name="_Toc464120678"/>
      <w:bookmarkStart w:id="1552" w:name="_Toc466970596"/>
      <w:bookmarkStart w:id="1553" w:name="_Toc468462510"/>
      <w:bookmarkStart w:id="1554" w:name="_Toc469482103"/>
      <w:bookmarkStart w:id="1555" w:name="_Toc472411878"/>
      <w:bookmarkStart w:id="1556" w:name="_Toc498589140"/>
      <w:r w:rsidRPr="00382A07">
        <w:rPr>
          <w:szCs w:val="24"/>
        </w:rPr>
        <w:t xml:space="preserve">Форма </w:t>
      </w:r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r w:rsidR="000D70B6" w:rsidRPr="00382A07">
        <w:rPr>
          <w:szCs w:val="24"/>
        </w:rPr>
        <w:t>Согласия на обработку персональных данных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 xml:space="preserve">совершение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snapToGrid w:val="0"/>
          <w:sz w:val="24"/>
          <w:szCs w:val="24"/>
        </w:rPr>
        <w:t>и ПАО «</w:t>
      </w:r>
      <w:proofErr w:type="spellStart"/>
      <w:r w:rsidRPr="00382A07">
        <w:rPr>
          <w:snapToGrid w:val="0"/>
          <w:sz w:val="24"/>
          <w:szCs w:val="24"/>
        </w:rPr>
        <w:t>Россети</w:t>
      </w:r>
      <w:proofErr w:type="spellEnd"/>
      <w:r w:rsidRPr="00382A0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</w:t>
      </w:r>
      <w:proofErr w:type="gramEnd"/>
      <w:r w:rsidRPr="00382A07">
        <w:rPr>
          <w:sz w:val="24"/>
          <w:szCs w:val="24"/>
        </w:rPr>
        <w:t xml:space="preserve">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2324A9" w:rsidRDefault="002324A9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2324A9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2324A9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2324A9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726A75" w:rsidRPr="002324A9">
        <w:rPr>
          <w:snapToGrid w:val="0"/>
          <w:sz w:val="24"/>
          <w:szCs w:val="24"/>
        </w:rPr>
        <w:t>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                                                   ______________________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557" w:name="_Toc439252801"/>
      <w:bookmarkStart w:id="1558" w:name="_Toc439323774"/>
      <w:bookmarkStart w:id="1559" w:name="_Toc440357172"/>
      <w:bookmarkStart w:id="1560" w:name="_Toc440359724"/>
      <w:bookmarkStart w:id="1561" w:name="_Toc440632188"/>
      <w:bookmarkStart w:id="1562" w:name="_Toc440876008"/>
      <w:bookmarkStart w:id="1563" w:name="_Toc441131036"/>
      <w:bookmarkStart w:id="1564" w:name="_Toc447269853"/>
      <w:bookmarkStart w:id="1565" w:name="_Toc464120679"/>
      <w:bookmarkStart w:id="1566" w:name="_Toc466970597"/>
      <w:bookmarkStart w:id="1567" w:name="_Toc468462511"/>
      <w:bookmarkStart w:id="1568" w:name="_Toc469482104"/>
      <w:bookmarkStart w:id="1569" w:name="_Toc472411879"/>
      <w:bookmarkStart w:id="1570" w:name="_Toc498589141"/>
      <w:r w:rsidRPr="00382A07">
        <w:rPr>
          <w:szCs w:val="24"/>
        </w:rPr>
        <w:lastRenderedPageBreak/>
        <w:t>Инструкции по заполнению</w:t>
      </w:r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8D6766">
        <w:rPr>
          <w:b/>
          <w:bCs w:val="0"/>
          <w:sz w:val="24"/>
          <w:szCs w:val="24"/>
        </w:rPr>
        <w:t xml:space="preserve">ПАО «МРСК Центра и Приволжья» и </w:t>
      </w:r>
      <w:r w:rsidRPr="00382A07">
        <w:rPr>
          <w:b/>
          <w:bCs w:val="0"/>
          <w:sz w:val="24"/>
          <w:szCs w:val="24"/>
        </w:rPr>
        <w:t>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bCs w:val="0"/>
          <w:sz w:val="24"/>
          <w:szCs w:val="24"/>
        </w:rPr>
        <w:t>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</w:t>
      </w:r>
      <w:proofErr w:type="gramEnd"/>
      <w:r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своих собственниках (участниках, учредителях, акционерах),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</w:t>
      </w:r>
      <w:r w:rsidR="008D6766">
        <w:rPr>
          <w:snapToGrid w:val="0"/>
          <w:sz w:val="24"/>
          <w:szCs w:val="24"/>
        </w:rPr>
        <w:t xml:space="preserve">ПАО «МРСК Центра и Приволжья» </w:t>
      </w:r>
      <w:r w:rsidRPr="00382A07">
        <w:rPr>
          <w:bCs w:val="0"/>
          <w:sz w:val="24"/>
          <w:szCs w:val="24"/>
        </w:rPr>
        <w:t>и ПАО «</w:t>
      </w:r>
      <w:proofErr w:type="spellStart"/>
      <w:r w:rsidRPr="00382A07">
        <w:rPr>
          <w:bCs w:val="0"/>
          <w:sz w:val="24"/>
          <w:szCs w:val="24"/>
        </w:rPr>
        <w:t>Россети</w:t>
      </w:r>
      <w:proofErr w:type="spellEnd"/>
      <w:r w:rsidRPr="00382A07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  <w:proofErr w:type="gramEnd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571" w:name="_Toc461808970"/>
      <w:bookmarkStart w:id="1572" w:name="_Toc464120680"/>
      <w:bookmarkStart w:id="1573" w:name="_Toc466970598"/>
      <w:bookmarkStart w:id="1574" w:name="_Toc468462512"/>
      <w:bookmarkStart w:id="1575" w:name="_Toc469482105"/>
      <w:bookmarkStart w:id="1576" w:name="_Toc472411880"/>
      <w:bookmarkStart w:id="1577" w:name="_Toc498589142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571"/>
      <w:bookmarkEnd w:id="1572"/>
      <w:bookmarkEnd w:id="1573"/>
      <w:bookmarkEnd w:id="1574"/>
      <w:bookmarkEnd w:id="1575"/>
      <w:bookmarkEnd w:id="1576"/>
      <w:bookmarkEnd w:id="1577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8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578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    </w:t>
      </w: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="008D6766">
        <w:rPr>
          <w:snapToGrid w:val="0"/>
          <w:sz w:val="24"/>
          <w:szCs w:val="24"/>
        </w:rPr>
        <w:t xml:space="preserve">ПАО «МРСК Центра и Приволжья»,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579" w:name="_Toc461808972"/>
      <w:bookmarkStart w:id="1580" w:name="_Toc464120681"/>
      <w:bookmarkStart w:id="1581" w:name="_Toc466970599"/>
      <w:bookmarkStart w:id="1582" w:name="_Toc468462513"/>
      <w:bookmarkStart w:id="1583" w:name="_Toc469482106"/>
      <w:bookmarkStart w:id="1584" w:name="_Toc472411881"/>
      <w:bookmarkStart w:id="1585" w:name="_Toc498589143"/>
      <w:r w:rsidRPr="00382A07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8D6766" w:rsidRPr="008D6766">
        <w:rPr>
          <w:b/>
          <w:bCs w:val="0"/>
          <w:sz w:val="24"/>
          <w:szCs w:val="24"/>
        </w:rPr>
        <w:t xml:space="preserve">ПАО «МРСК Центра и Приволжья, </w:t>
      </w:r>
      <w:r w:rsidRPr="00382A07">
        <w:rPr>
          <w:b/>
          <w:bCs w:val="0"/>
          <w:sz w:val="24"/>
          <w:szCs w:val="24"/>
        </w:rPr>
        <w:t>ПАО «</w:t>
      </w:r>
      <w:proofErr w:type="spellStart"/>
      <w:r w:rsidRPr="00382A07">
        <w:rPr>
          <w:b/>
          <w:bCs w:val="0"/>
          <w:sz w:val="24"/>
          <w:szCs w:val="24"/>
        </w:rPr>
        <w:t>Россети</w:t>
      </w:r>
      <w:proofErr w:type="spellEnd"/>
      <w:r w:rsidRPr="00382A07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</w:t>
      </w:r>
      <w:r w:rsidRPr="00AF1516">
        <w:rPr>
          <w:sz w:val="24"/>
          <w:szCs w:val="24"/>
        </w:rPr>
        <w:t>бенефициарами, отраженными в  Приложении 1</w:t>
      </w:r>
      <w:r w:rsidR="00AF1516" w:rsidRPr="00AF1516">
        <w:rPr>
          <w:sz w:val="24"/>
          <w:szCs w:val="24"/>
        </w:rPr>
        <w:t>0</w:t>
      </w:r>
      <w:r w:rsidR="004C0021" w:rsidRPr="00AF1516">
        <w:rPr>
          <w:sz w:val="24"/>
          <w:szCs w:val="24"/>
        </w:rPr>
        <w:t xml:space="preserve"> </w:t>
      </w:r>
      <w:r w:rsidRPr="00AF1516">
        <w:rPr>
          <w:sz w:val="24"/>
          <w:szCs w:val="24"/>
        </w:rPr>
        <w:t>к письму о подаче оферты «</w:t>
      </w:r>
      <w:r w:rsidR="00AF1516" w:rsidRPr="00AF1516">
        <w:rPr>
          <w:sz w:val="24"/>
          <w:szCs w:val="24"/>
        </w:rPr>
        <w:t>Справк</w:t>
      </w:r>
      <w:r w:rsidR="00AF1516">
        <w:rPr>
          <w:sz w:val="24"/>
          <w:szCs w:val="24"/>
        </w:rPr>
        <w:t>а</w:t>
      </w:r>
      <w:r w:rsidR="00AF1516" w:rsidRPr="00AF1516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AF1516">
        <w:rPr>
          <w:sz w:val="24"/>
          <w:szCs w:val="24"/>
        </w:rPr>
        <w:t>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</w:t>
      </w:r>
      <w:proofErr w:type="gramStart"/>
      <w:r w:rsidRPr="00382A07">
        <w:rPr>
          <w:b/>
          <w:sz w:val="24"/>
          <w:szCs w:val="24"/>
        </w:rPr>
        <w:t>последнем</w:t>
      </w:r>
      <w:proofErr w:type="gramEnd"/>
      <w:r w:rsidRPr="00382A07">
        <w:rPr>
          <w:b/>
          <w:sz w:val="24"/>
          <w:szCs w:val="24"/>
        </w:rPr>
        <w:t xml:space="preserve">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6" w:name="_Ref440272256"/>
      <w:bookmarkStart w:id="1587" w:name="_Ref440272678"/>
      <w:bookmarkStart w:id="1588" w:name="_Ref440274944"/>
      <w:bookmarkStart w:id="1589" w:name="_Toc498589144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86"/>
      <w:bookmarkEnd w:id="1587"/>
      <w:bookmarkEnd w:id="1588"/>
      <w:bookmarkEnd w:id="1589"/>
    </w:p>
    <w:p w:rsidR="007A6A39" w:rsidRPr="00382A07" w:rsidRDefault="007A6A39" w:rsidP="007A6A39">
      <w:pPr>
        <w:pStyle w:val="3"/>
        <w:rPr>
          <w:szCs w:val="24"/>
        </w:rPr>
      </w:pPr>
      <w:bookmarkStart w:id="1590" w:name="_Toc439170715"/>
      <w:bookmarkStart w:id="1591" w:name="_Toc439172817"/>
      <w:bookmarkStart w:id="1592" w:name="_Toc439173259"/>
      <w:bookmarkStart w:id="1593" w:name="_Toc439238255"/>
      <w:bookmarkStart w:id="1594" w:name="_Toc439252803"/>
      <w:bookmarkStart w:id="1595" w:name="_Toc439323776"/>
      <w:bookmarkStart w:id="1596" w:name="_Toc440357174"/>
      <w:bookmarkStart w:id="1597" w:name="_Toc440359726"/>
      <w:bookmarkStart w:id="1598" w:name="_Toc440632190"/>
      <w:bookmarkStart w:id="1599" w:name="_Toc440876010"/>
      <w:bookmarkStart w:id="1600" w:name="_Toc441131038"/>
      <w:bookmarkStart w:id="1601" w:name="_Toc447269855"/>
      <w:bookmarkStart w:id="1602" w:name="_Toc464120683"/>
      <w:bookmarkStart w:id="1603" w:name="_Toc466970601"/>
      <w:bookmarkStart w:id="1604" w:name="_Toc468462515"/>
      <w:bookmarkStart w:id="1605" w:name="_Toc469482108"/>
      <w:bookmarkStart w:id="1606" w:name="_Toc472411883"/>
      <w:bookmarkStart w:id="1607" w:name="_Toc498589145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6305A1" w:rsidRPr="006305A1">
        <w:rPr>
          <w:vertAlign w:val="subscript"/>
        </w:rPr>
        <w:t>1.1.4</w:t>
      </w:r>
      <w:r w:rsidR="007B194E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</w:t>
      </w:r>
      <w:proofErr w:type="gramStart"/>
      <w:r w:rsidR="009832F9" w:rsidRPr="009832F9">
        <w:rPr>
          <w:i/>
          <w:iCs/>
          <w:sz w:val="24"/>
          <w:szCs w:val="24"/>
        </w:rPr>
        <w:t>я(</w:t>
      </w:r>
      <w:proofErr w:type="gramEnd"/>
      <w:r w:rsidR="009832F9" w:rsidRPr="009832F9">
        <w:rPr>
          <w:i/>
          <w:iCs/>
          <w:sz w:val="24"/>
          <w:szCs w:val="24"/>
        </w:rPr>
        <w:t>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7B194E">
        <w:fldChar w:fldCharType="begin"/>
      </w:r>
      <w:r w:rsidR="007B194E">
        <w:instrText xml:space="preserve"> REF _Ref440275279 \r \h  \* MERGEFORMAT </w:instrText>
      </w:r>
      <w:r w:rsidR="007B194E">
        <w:fldChar w:fldCharType="separate"/>
      </w:r>
      <w:r w:rsidR="006305A1" w:rsidRPr="006305A1">
        <w:rPr>
          <w:vertAlign w:val="subscript"/>
        </w:rPr>
        <w:t>1.1.4</w:t>
      </w:r>
      <w:r w:rsidR="007B194E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382A07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>;</w:t>
      </w:r>
      <w:proofErr w:type="gramEnd"/>
      <w:r w:rsidRPr="00B10F18">
        <w:rPr>
          <w:sz w:val="24"/>
          <w:szCs w:val="24"/>
        </w:rPr>
        <w:t xml:space="preserve">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8" w:name="_Toc439170716"/>
      <w:bookmarkStart w:id="1609" w:name="_Toc439172818"/>
      <w:bookmarkStart w:id="1610" w:name="_Toc439173260"/>
      <w:bookmarkStart w:id="1611" w:name="_Toc439238256"/>
      <w:bookmarkStart w:id="1612" w:name="_Toc439252804"/>
      <w:bookmarkStart w:id="1613" w:name="_Toc439323777"/>
      <w:bookmarkStart w:id="1614" w:name="_Toc440357175"/>
      <w:bookmarkStart w:id="1615" w:name="_Toc440359727"/>
      <w:bookmarkStart w:id="1616" w:name="_Toc440632191"/>
      <w:bookmarkStart w:id="1617" w:name="_Toc440876011"/>
      <w:bookmarkStart w:id="1618" w:name="_Toc441131039"/>
      <w:bookmarkStart w:id="1619" w:name="_Toc447269856"/>
      <w:bookmarkStart w:id="1620" w:name="_Toc464120684"/>
      <w:bookmarkStart w:id="1621" w:name="_Toc466970602"/>
      <w:bookmarkStart w:id="1622" w:name="_Toc468462516"/>
      <w:bookmarkStart w:id="1623" w:name="_Toc469482109"/>
      <w:bookmarkStart w:id="1624" w:name="_Toc472411884"/>
      <w:bookmarkStart w:id="1625" w:name="_Toc498589146"/>
      <w:r w:rsidRPr="00382A07">
        <w:rPr>
          <w:szCs w:val="24"/>
        </w:rPr>
        <w:lastRenderedPageBreak/>
        <w:t>Инструкции по заполнению</w:t>
      </w:r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5"/>
          <w:headerReference w:type="default" r:id="rId56"/>
          <w:footerReference w:type="even" r:id="rId57"/>
          <w:headerReference w:type="first" r:id="rId58"/>
          <w:footerReference w:type="first" r:id="rId5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26" w:name="_Toc426108836"/>
      <w:bookmarkStart w:id="1627" w:name="_Ref441574460"/>
      <w:bookmarkStart w:id="1628" w:name="_Ref441574649"/>
      <w:bookmarkStart w:id="1629" w:name="_Toc441575251"/>
      <w:bookmarkStart w:id="1630" w:name="_Ref442187883"/>
      <w:bookmarkStart w:id="1631" w:name="_Ref467569419"/>
      <w:bookmarkStart w:id="1632" w:name="_Toc498589147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26"/>
      <w:bookmarkEnd w:id="1627"/>
      <w:bookmarkEnd w:id="1628"/>
      <w:bookmarkEnd w:id="1629"/>
      <w:bookmarkEnd w:id="1630"/>
      <w:bookmarkEnd w:id="1631"/>
      <w:bookmarkEnd w:id="1632"/>
    </w:p>
    <w:p w:rsidR="00726A75" w:rsidRPr="00382A07" w:rsidRDefault="00726A75" w:rsidP="00726A75">
      <w:pPr>
        <w:pStyle w:val="3"/>
        <w:rPr>
          <w:szCs w:val="24"/>
        </w:rPr>
      </w:pPr>
      <w:bookmarkStart w:id="1633" w:name="_Toc426108837"/>
      <w:bookmarkStart w:id="1634" w:name="_Ref441574456"/>
      <w:bookmarkStart w:id="1635" w:name="_Toc441575252"/>
      <w:bookmarkStart w:id="1636" w:name="_Toc447269864"/>
      <w:bookmarkStart w:id="1637" w:name="_Toc464120686"/>
      <w:bookmarkStart w:id="1638" w:name="_Toc466970604"/>
      <w:bookmarkStart w:id="1639" w:name="_Toc468462518"/>
      <w:bookmarkStart w:id="1640" w:name="_Toc469482111"/>
      <w:bookmarkStart w:id="1641" w:name="_Toc472411886"/>
      <w:bookmarkStart w:id="1642" w:name="_Toc498589148"/>
      <w:r w:rsidRPr="00382A07">
        <w:rPr>
          <w:szCs w:val="24"/>
        </w:rPr>
        <w:t xml:space="preserve">Форма Расписки  сдачи-приемки </w:t>
      </w:r>
      <w:bookmarkEnd w:id="1633"/>
      <w:r w:rsidRPr="00382A07">
        <w:rPr>
          <w:szCs w:val="24"/>
        </w:rPr>
        <w:t>соглашения о неустойке</w:t>
      </w:r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43" w:name="_Toc426108838"/>
      <w:bookmarkStart w:id="1644" w:name="_Toc441575253"/>
      <w:bookmarkStart w:id="1645" w:name="_Toc447269865"/>
      <w:bookmarkStart w:id="1646" w:name="_Toc464120687"/>
      <w:bookmarkStart w:id="1647" w:name="_Toc466970605"/>
      <w:bookmarkStart w:id="1648" w:name="_Toc468462519"/>
      <w:bookmarkStart w:id="1649" w:name="_Toc469482112"/>
      <w:bookmarkStart w:id="1650" w:name="_Toc472411887"/>
      <w:bookmarkStart w:id="1651" w:name="_Toc498589149"/>
      <w:r w:rsidRPr="00382A07">
        <w:rPr>
          <w:szCs w:val="24"/>
        </w:rPr>
        <w:lastRenderedPageBreak/>
        <w:t>Инструкции по заполнению</w:t>
      </w:r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2" w:name="_Ref440272274"/>
      <w:bookmarkStart w:id="1653" w:name="_Ref440274756"/>
      <w:bookmarkStart w:id="1654" w:name="_Toc498589150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52"/>
      <w:bookmarkEnd w:id="1653"/>
      <w:bookmarkEnd w:id="1654"/>
    </w:p>
    <w:p w:rsidR="007857E5" w:rsidRPr="00382A07" w:rsidRDefault="007857E5" w:rsidP="007857E5">
      <w:pPr>
        <w:pStyle w:val="3"/>
        <w:rPr>
          <w:szCs w:val="24"/>
        </w:rPr>
      </w:pPr>
      <w:bookmarkStart w:id="1655" w:name="_Toc439170718"/>
      <w:bookmarkStart w:id="1656" w:name="_Toc439172820"/>
      <w:bookmarkStart w:id="1657" w:name="_Toc439173262"/>
      <w:bookmarkStart w:id="1658" w:name="_Toc439238258"/>
      <w:bookmarkStart w:id="1659" w:name="_Toc439252806"/>
      <w:bookmarkStart w:id="1660" w:name="_Toc439323779"/>
      <w:bookmarkStart w:id="1661" w:name="_Toc440357177"/>
      <w:bookmarkStart w:id="1662" w:name="_Toc440359729"/>
      <w:bookmarkStart w:id="1663" w:name="_Toc440632193"/>
      <w:bookmarkStart w:id="1664" w:name="_Toc440876013"/>
      <w:bookmarkStart w:id="1665" w:name="_Toc441131041"/>
      <w:bookmarkStart w:id="1666" w:name="_Toc447269858"/>
      <w:bookmarkStart w:id="1667" w:name="_Toc464120689"/>
      <w:bookmarkStart w:id="1668" w:name="_Toc466970607"/>
      <w:bookmarkStart w:id="1669" w:name="_Toc468462521"/>
      <w:bookmarkStart w:id="1670" w:name="_Toc469482114"/>
      <w:bookmarkStart w:id="1671" w:name="_Toc472411889"/>
      <w:bookmarkStart w:id="1672" w:name="_Toc498589151"/>
      <w:r w:rsidRPr="00382A07">
        <w:rPr>
          <w:szCs w:val="24"/>
        </w:rPr>
        <w:t xml:space="preserve">Форма </w:t>
      </w:r>
      <w:bookmarkEnd w:id="1655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73" w:name="_Toc300142269"/>
      <w:bookmarkStart w:id="1674" w:name="_Toc309735391"/>
      <w:bookmarkStart w:id="1675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73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74"/>
      <w:bookmarkEnd w:id="1675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 xml:space="preserve">в адрес ПАО «МРСК Центра» (ИНН 6901067107, </w:t>
      </w:r>
      <w:r w:rsidR="00726A75" w:rsidRPr="008D6766">
        <w:rPr>
          <w:sz w:val="24"/>
          <w:szCs w:val="24"/>
        </w:rPr>
        <w:t>ОГРН 1046900099498)</w:t>
      </w:r>
      <w:r w:rsidR="008D6766" w:rsidRPr="008D6766">
        <w:rPr>
          <w:sz w:val="24"/>
          <w:szCs w:val="24"/>
        </w:rPr>
        <w:t xml:space="preserve"> и ПАО «МРСК Центра и Приволжья (ИНН 5260200603, ОГРН 1075260020043)</w:t>
      </w:r>
      <w:r w:rsidRPr="008D6766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76" w:name="_Toc439170719"/>
      <w:bookmarkStart w:id="1677" w:name="_Toc439172821"/>
      <w:bookmarkStart w:id="1678" w:name="_Toc439173263"/>
      <w:bookmarkStart w:id="1679" w:name="_Toc439238259"/>
      <w:bookmarkStart w:id="1680" w:name="_Toc439252807"/>
      <w:bookmarkStart w:id="1681" w:name="_Toc439323780"/>
      <w:bookmarkStart w:id="1682" w:name="_Toc440357178"/>
      <w:bookmarkStart w:id="1683" w:name="_Toc440359730"/>
      <w:bookmarkStart w:id="1684" w:name="_Toc440632194"/>
      <w:bookmarkStart w:id="1685" w:name="_Toc440876014"/>
      <w:bookmarkStart w:id="1686" w:name="_Toc441131042"/>
      <w:bookmarkStart w:id="1687" w:name="_Toc447269859"/>
      <w:bookmarkStart w:id="1688" w:name="_Toc464120690"/>
      <w:bookmarkStart w:id="1689" w:name="_Toc466970608"/>
      <w:bookmarkStart w:id="1690" w:name="_Toc468462522"/>
      <w:bookmarkStart w:id="1691" w:name="_Toc469482115"/>
      <w:bookmarkStart w:id="1692" w:name="_Toc472411890"/>
      <w:bookmarkStart w:id="1693" w:name="_Toc498589152"/>
      <w:r w:rsidRPr="00382A07">
        <w:rPr>
          <w:szCs w:val="24"/>
        </w:rPr>
        <w:lastRenderedPageBreak/>
        <w:t>Инструкции по заполнению</w:t>
      </w:r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4" w:name="_Ref93268095"/>
      <w:bookmarkStart w:id="1695" w:name="_Ref93268099"/>
      <w:bookmarkStart w:id="1696" w:name="_Toc98253958"/>
      <w:bookmarkStart w:id="1697" w:name="_Toc165173884"/>
      <w:bookmarkStart w:id="1698" w:name="_Toc423423678"/>
      <w:bookmarkStart w:id="1699" w:name="_Ref440272510"/>
      <w:bookmarkStart w:id="1700" w:name="_Ref440274961"/>
      <w:bookmarkStart w:id="1701" w:name="_Toc498589153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702" w:name="_Toc90385125"/>
      <w:bookmarkStart w:id="1703" w:name="_Toc439170705"/>
      <w:bookmarkStart w:id="1704" w:name="_Toc439172807"/>
      <w:bookmarkStart w:id="1705" w:name="_Toc439173268"/>
      <w:bookmarkStart w:id="1706" w:name="_Toc439238264"/>
      <w:bookmarkStart w:id="1707" w:name="_Toc439252812"/>
      <w:bookmarkStart w:id="1708" w:name="_Toc439323785"/>
      <w:bookmarkStart w:id="1709" w:name="_Toc440357183"/>
      <w:bookmarkStart w:id="1710" w:name="_Toc440359735"/>
      <w:bookmarkStart w:id="1711" w:name="_Toc440632199"/>
      <w:bookmarkStart w:id="1712" w:name="_Toc440876016"/>
      <w:bookmarkStart w:id="1713" w:name="_Toc441131044"/>
      <w:bookmarkStart w:id="1714" w:name="_Toc447269861"/>
      <w:bookmarkStart w:id="1715" w:name="_Toc464120692"/>
      <w:bookmarkStart w:id="1716" w:name="_Toc466970610"/>
      <w:bookmarkStart w:id="1717" w:name="_Toc468462524"/>
      <w:bookmarkStart w:id="1718" w:name="_Toc469482117"/>
      <w:bookmarkStart w:id="1719" w:name="_Toc472411892"/>
      <w:bookmarkStart w:id="1720" w:name="_Toc498589154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21" w:name="_Toc90385126"/>
      <w:bookmarkStart w:id="1722" w:name="_Toc98253959"/>
      <w:bookmarkStart w:id="1723" w:name="_Toc157248211"/>
      <w:bookmarkStart w:id="1724" w:name="_Toc157496580"/>
      <w:bookmarkStart w:id="1725" w:name="_Toc158206119"/>
      <w:bookmarkStart w:id="1726" w:name="_Toc164057804"/>
      <w:bookmarkStart w:id="1727" w:name="_Toc164137154"/>
      <w:bookmarkStart w:id="1728" w:name="_Toc164161314"/>
      <w:bookmarkStart w:id="1729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30" w:name="_Toc439170706"/>
      <w:bookmarkStart w:id="1731" w:name="_Toc439172808"/>
      <w:bookmarkStart w:id="1732" w:name="_Toc439173269"/>
      <w:bookmarkStart w:id="1733" w:name="_Toc439238265"/>
      <w:bookmarkStart w:id="1734" w:name="_Toc439252813"/>
      <w:bookmarkStart w:id="1735" w:name="_Toc439323786"/>
      <w:bookmarkStart w:id="1736" w:name="_Toc440357184"/>
      <w:bookmarkStart w:id="1737" w:name="_Toc440359736"/>
      <w:bookmarkStart w:id="1738" w:name="_Toc440632200"/>
      <w:bookmarkStart w:id="1739" w:name="_Toc440876017"/>
      <w:bookmarkStart w:id="1740" w:name="_Toc441131045"/>
      <w:bookmarkStart w:id="1741" w:name="_Toc447269862"/>
      <w:bookmarkStart w:id="1742" w:name="_Toc464120693"/>
      <w:bookmarkStart w:id="1743" w:name="_Toc466970611"/>
      <w:bookmarkStart w:id="1744" w:name="_Toc468462525"/>
      <w:bookmarkStart w:id="1745" w:name="_Toc469482118"/>
      <w:bookmarkStart w:id="1746" w:name="_Toc472411893"/>
      <w:bookmarkStart w:id="1747" w:name="_Toc498589155"/>
      <w:r w:rsidRPr="00382A07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B194E">
        <w:fldChar w:fldCharType="begin"/>
      </w:r>
      <w:r w:rsidR="007B194E">
        <w:instrText xml:space="preserve"> REF _Ref191386461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3.3.10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7B194E">
        <w:fldChar w:fldCharType="begin"/>
      </w:r>
      <w:r w:rsidR="007B194E">
        <w:instrText xml:space="preserve"> REF _Ref55336310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5.1</w:t>
      </w:r>
      <w:r w:rsidR="007B194E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7B194E">
        <w:fldChar w:fldCharType="begin"/>
      </w:r>
      <w:r w:rsidR="007B194E">
        <w:instrText xml:space="preserve"> REF _Ref440274337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5.2</w:t>
      </w:r>
      <w:r w:rsidR="007B194E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7B194E">
        <w:fldChar w:fldCharType="begin"/>
      </w:r>
      <w:r w:rsidR="007B194E">
        <w:instrText xml:space="preserve"> REF _Ref440274366 \r \h  \* MERGEFORMAT </w:instrText>
      </w:r>
      <w:r w:rsidR="007B194E">
        <w:fldChar w:fldCharType="separate"/>
      </w:r>
      <w:r w:rsidR="006305A1" w:rsidRPr="006305A1">
        <w:rPr>
          <w:sz w:val="24"/>
          <w:szCs w:val="24"/>
        </w:rPr>
        <w:t>5.4</w:t>
      </w:r>
      <w:r w:rsidR="007B194E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CF4" w:rsidRDefault="00776CF4">
      <w:pPr>
        <w:spacing w:line="240" w:lineRule="auto"/>
      </w:pPr>
      <w:r>
        <w:separator/>
      </w:r>
    </w:p>
  </w:endnote>
  <w:endnote w:type="continuationSeparator" w:id="0">
    <w:p w:rsidR="00776CF4" w:rsidRDefault="00776CF4">
      <w:pPr>
        <w:spacing w:line="240" w:lineRule="auto"/>
      </w:pPr>
      <w:r>
        <w:continuationSeparator/>
      </w:r>
    </w:p>
  </w:endnote>
  <w:endnote w:id="1">
    <w:p w:rsidR="002B6DC0" w:rsidRPr="00C1081F" w:rsidRDefault="002B6DC0" w:rsidP="00C1081F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B6DC0" w:rsidRDefault="002B6DC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Pr="00FA0376" w:rsidRDefault="002B6DC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A47D12">
      <w:rPr>
        <w:noProof/>
        <w:sz w:val="16"/>
        <w:szCs w:val="16"/>
        <w:lang w:eastAsia="ru-RU"/>
      </w:rPr>
      <w:t>40</w:t>
    </w:r>
    <w:r w:rsidRPr="00FA0376">
      <w:rPr>
        <w:sz w:val="16"/>
        <w:szCs w:val="16"/>
        <w:lang w:eastAsia="ru-RU"/>
      </w:rPr>
      <w:fldChar w:fldCharType="end"/>
    </w:r>
  </w:p>
  <w:p w:rsidR="002B6DC0" w:rsidRPr="00EE0539" w:rsidRDefault="002B6DC0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2B6DC0">
      <w:rPr>
        <w:sz w:val="18"/>
        <w:szCs w:val="18"/>
      </w:rPr>
      <w:t>Договора на поставку оборудования для расширения серверных мощностей и дискового пространства для ЧМ 2018 для нужд ПАО «МРСК Центра и Приволжья»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CF4" w:rsidRDefault="00776CF4">
      <w:pPr>
        <w:spacing w:line="240" w:lineRule="auto"/>
      </w:pPr>
      <w:r>
        <w:separator/>
      </w:r>
    </w:p>
  </w:footnote>
  <w:footnote w:type="continuationSeparator" w:id="0">
    <w:p w:rsidR="00776CF4" w:rsidRDefault="00776CF4">
      <w:pPr>
        <w:spacing w:line="240" w:lineRule="auto"/>
      </w:pPr>
      <w:r>
        <w:continuationSeparator/>
      </w:r>
    </w:p>
  </w:footnote>
  <w:footnote w:id="1">
    <w:p w:rsidR="002B6DC0" w:rsidRPr="00B36685" w:rsidRDefault="002B6DC0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2B6DC0" w:rsidRDefault="002B6DC0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2B6DC0" w:rsidRDefault="002B6DC0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2B6DC0" w:rsidRPr="00F83889" w:rsidRDefault="002B6DC0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2B6DC0" w:rsidRPr="00F83889" w:rsidRDefault="002B6DC0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2B6DC0" w:rsidRPr="00F83889" w:rsidRDefault="002B6DC0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2B6DC0" w:rsidRPr="00F83889" w:rsidRDefault="002B6DC0" w:rsidP="00A0788F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2B6DC0" w:rsidRDefault="002B6DC0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Pr="00930031" w:rsidRDefault="002B6DC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C0" w:rsidRDefault="002B6DC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1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4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6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7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0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5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6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7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8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6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7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8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9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0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2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3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5"/>
  </w:num>
  <w:num w:numId="22">
    <w:abstractNumId w:val="130"/>
  </w:num>
  <w:num w:numId="23">
    <w:abstractNumId w:val="99"/>
  </w:num>
  <w:num w:numId="24">
    <w:abstractNumId w:val="132"/>
  </w:num>
  <w:num w:numId="25">
    <w:abstractNumId w:val="121"/>
  </w:num>
  <w:num w:numId="26">
    <w:abstractNumId w:val="109"/>
  </w:num>
  <w:num w:numId="27">
    <w:abstractNumId w:val="75"/>
  </w:num>
  <w:num w:numId="28">
    <w:abstractNumId w:val="98"/>
  </w:num>
  <w:num w:numId="29">
    <w:abstractNumId w:val="133"/>
  </w:num>
  <w:num w:numId="30">
    <w:abstractNumId w:val="94"/>
  </w:num>
  <w:num w:numId="31">
    <w:abstractNumId w:val="95"/>
  </w:num>
  <w:num w:numId="32">
    <w:abstractNumId w:val="118"/>
  </w:num>
  <w:num w:numId="33">
    <w:abstractNumId w:val="136"/>
  </w:num>
  <w:num w:numId="34">
    <w:abstractNumId w:val="123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6"/>
  </w:num>
  <w:num w:numId="40">
    <w:abstractNumId w:val="106"/>
  </w:num>
  <w:num w:numId="41">
    <w:abstractNumId w:val="82"/>
  </w:num>
  <w:num w:numId="42">
    <w:abstractNumId w:val="77"/>
  </w:num>
  <w:num w:numId="43">
    <w:abstractNumId w:val="135"/>
  </w:num>
  <w:num w:numId="44">
    <w:abstractNumId w:val="0"/>
  </w:num>
  <w:num w:numId="45">
    <w:abstractNumId w:val="110"/>
  </w:num>
  <w:num w:numId="46">
    <w:abstractNumId w:val="126"/>
  </w:num>
  <w:num w:numId="47">
    <w:abstractNumId w:val="129"/>
  </w:num>
  <w:num w:numId="48">
    <w:abstractNumId w:val="122"/>
  </w:num>
  <w:num w:numId="49">
    <w:abstractNumId w:val="142"/>
  </w:num>
  <w:num w:numId="50">
    <w:abstractNumId w:val="92"/>
  </w:num>
  <w:num w:numId="51">
    <w:abstractNumId w:val="79"/>
  </w:num>
  <w:num w:numId="52">
    <w:abstractNumId w:val="131"/>
  </w:num>
  <w:num w:numId="53">
    <w:abstractNumId w:val="100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7"/>
  </w:num>
  <w:num w:numId="59">
    <w:abstractNumId w:val="72"/>
  </w:num>
  <w:num w:numId="60">
    <w:abstractNumId w:val="90"/>
  </w:num>
  <w:num w:numId="61">
    <w:abstractNumId w:val="73"/>
  </w:num>
  <w:num w:numId="62">
    <w:abstractNumId w:val="137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8"/>
  </w:num>
  <w:num w:numId="65">
    <w:abstractNumId w:val="134"/>
    <w:lvlOverride w:ilvl="0">
      <w:startOverride w:val="1"/>
    </w:lvlOverride>
  </w:num>
  <w:num w:numId="66">
    <w:abstractNumId w:val="76"/>
  </w:num>
  <w:num w:numId="67">
    <w:abstractNumId w:val="139"/>
  </w:num>
  <w:num w:numId="68">
    <w:abstractNumId w:val="85"/>
  </w:num>
  <w:num w:numId="69">
    <w:abstractNumId w:val="112"/>
  </w:num>
  <w:num w:numId="70">
    <w:abstractNumId w:val="97"/>
  </w:num>
  <w:num w:numId="71">
    <w:abstractNumId w:val="116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7"/>
  </w:num>
  <w:num w:numId="74">
    <w:abstractNumId w:val="138"/>
  </w:num>
  <w:num w:numId="75">
    <w:abstractNumId w:val="88"/>
  </w:num>
  <w:num w:numId="76">
    <w:abstractNumId w:val="115"/>
  </w:num>
  <w:num w:numId="77">
    <w:abstractNumId w:val="141"/>
  </w:num>
  <w:num w:numId="78">
    <w:abstractNumId w:val="119"/>
  </w:num>
  <w:num w:numId="79">
    <w:abstractNumId w:val="107"/>
  </w:num>
  <w:num w:numId="80">
    <w:abstractNumId w:val="111"/>
  </w:num>
  <w:num w:numId="81">
    <w:abstractNumId w:val="104"/>
  </w:num>
  <w:num w:numId="82">
    <w:abstractNumId w:val="105"/>
  </w:num>
  <w:num w:numId="83">
    <w:abstractNumId w:val="124"/>
  </w:num>
  <w:num w:numId="84">
    <w:abstractNumId w:val="91"/>
  </w:num>
  <w:num w:numId="85">
    <w:abstractNumId w:val="103"/>
  </w:num>
  <w:num w:numId="86">
    <w:abstractNumId w:val="120"/>
  </w:num>
  <w:num w:numId="87">
    <w:abstractNumId w:val="113"/>
  </w:num>
  <w:num w:numId="88">
    <w:abstractNumId w:val="140"/>
  </w:num>
  <w:num w:numId="89">
    <w:abstractNumId w:val="114"/>
  </w:num>
  <w:num w:numId="90">
    <w:abstractNumId w:val="89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1A3B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0201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4A9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6DC0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3032B6"/>
    <w:rsid w:val="00304CD0"/>
    <w:rsid w:val="0031026C"/>
    <w:rsid w:val="0031067C"/>
    <w:rsid w:val="003107C4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47297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42CA"/>
    <w:rsid w:val="00496CB3"/>
    <w:rsid w:val="00496E25"/>
    <w:rsid w:val="00497FE9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69B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0A39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76F63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6CF4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2B75"/>
    <w:rsid w:val="00793C8A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194E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2322"/>
    <w:rsid w:val="00813F81"/>
    <w:rsid w:val="00815A1D"/>
    <w:rsid w:val="00817246"/>
    <w:rsid w:val="008179BB"/>
    <w:rsid w:val="00820936"/>
    <w:rsid w:val="00821577"/>
    <w:rsid w:val="0082292A"/>
    <w:rsid w:val="00832D0A"/>
    <w:rsid w:val="00833625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733C"/>
    <w:rsid w:val="008C0FB2"/>
    <w:rsid w:val="008C1016"/>
    <w:rsid w:val="008C4223"/>
    <w:rsid w:val="008C4FF6"/>
    <w:rsid w:val="008C5B09"/>
    <w:rsid w:val="008C6739"/>
    <w:rsid w:val="008C6979"/>
    <w:rsid w:val="008C7536"/>
    <w:rsid w:val="008C75C0"/>
    <w:rsid w:val="008D121B"/>
    <w:rsid w:val="008D1B83"/>
    <w:rsid w:val="008D2928"/>
    <w:rsid w:val="008D3021"/>
    <w:rsid w:val="008D6280"/>
    <w:rsid w:val="008D6766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5BB9"/>
    <w:rsid w:val="009E7216"/>
    <w:rsid w:val="009F03AB"/>
    <w:rsid w:val="009F25BF"/>
    <w:rsid w:val="009F4858"/>
    <w:rsid w:val="009F4DA0"/>
    <w:rsid w:val="009F593B"/>
    <w:rsid w:val="009F6E56"/>
    <w:rsid w:val="009F7119"/>
    <w:rsid w:val="00A01EBE"/>
    <w:rsid w:val="00A0788F"/>
    <w:rsid w:val="00A10758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7D12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1516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14B9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6245A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1BE9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081F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55A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39A3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58FF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8.xml"/><Relationship Id="rId21" Type="http://schemas.openxmlformats.org/officeDocument/2006/relationships/header" Target="header4.xm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3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s://etp.rosseti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yperlink" Target="consultantplus://offline/ref=B7E04B8F5BC345C22463EADCAE81D93CF4CA1215A36F6052F6BC85F6f9C8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footer" Target="footer10.xm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yperlink" Target="http://www.mrsk-cp.ru/about/anti-corruption_policy/policy/" TargetMode="External"/><Relationship Id="rId36" Type="http://schemas.openxmlformats.org/officeDocument/2006/relationships/hyperlink" Target="mailto:Lazareva.T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oter" Target="footer11.xml"/><Relationship Id="rId61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info@mrsk-cp.ru" TargetMode="Externa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yperlink" Target="http://www.mrsk-1.ru/information/documents/internal/" TargetMode="Externa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header" Target="header14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http://www.mrsk-1.ru" TargetMode="External"/><Relationship Id="rId25" Type="http://schemas.openxmlformats.org/officeDocument/2006/relationships/footer" Target="footer5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FF20BC62667668DFC4D0EA1y5xAN" TargetMode="External"/><Relationship Id="rId59" Type="http://schemas.openxmlformats.org/officeDocument/2006/relationships/footer" Target="footer1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00189-1DD3-4959-A83E-E1987FB5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89</Pages>
  <Words>30098</Words>
  <Characters>171565</Characters>
  <Application>Microsoft Office Word</Application>
  <DocSecurity>0</DocSecurity>
  <Lines>1429</Lines>
  <Paragraphs>402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201261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60</cp:revision>
  <cp:lastPrinted>2015-12-29T14:27:00Z</cp:lastPrinted>
  <dcterms:created xsi:type="dcterms:W3CDTF">2016-12-02T12:44:00Z</dcterms:created>
  <dcterms:modified xsi:type="dcterms:W3CDTF">2018-01-24T06:54:00Z</dcterms:modified>
</cp:coreProperties>
</file>